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4096D" w14:textId="77777777" w:rsidR="00AE089E" w:rsidRPr="00D0311C" w:rsidRDefault="00AE089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8A7DA7" w14:textId="77777777" w:rsidR="00AE089E" w:rsidRPr="00D0311C" w:rsidRDefault="00AE089E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32D9639A" w14:textId="77777777" w:rsidR="00D0311C" w:rsidRPr="00D0311C" w:rsidRDefault="00750EE8" w:rsidP="00D0311C">
      <w:pPr>
        <w:spacing w:before="72"/>
        <w:rPr>
          <w:rFonts w:asciiTheme="minorHAnsi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sz w:val="22"/>
          <w:szCs w:val="22"/>
        </w:rPr>
        <w:br w:type="column"/>
      </w:r>
      <w:r w:rsidR="00D0311C" w:rsidRPr="00D0311C">
        <w:rPr>
          <w:rFonts w:asciiTheme="minorHAnsi" w:hAnsiTheme="minorHAnsi" w:cstheme="minorHAnsi"/>
          <w:sz w:val="22"/>
          <w:szCs w:val="22"/>
        </w:rPr>
        <w:t>Caolan Nelson</w:t>
      </w:r>
    </w:p>
    <w:p w14:paraId="59E5895D" w14:textId="21757A16" w:rsidR="00AE089E" w:rsidRPr="00D0311C" w:rsidRDefault="00750EE8" w:rsidP="00D0311C">
      <w:pPr>
        <w:spacing w:before="72"/>
        <w:rPr>
          <w:rFonts w:asciiTheme="minorHAnsi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sz w:val="22"/>
          <w:szCs w:val="22"/>
        </w:rPr>
        <w:t>111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Waver</w:t>
      </w:r>
      <w:r w:rsidRPr="00D0311C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z w:val="22"/>
          <w:szCs w:val="22"/>
        </w:rPr>
        <w:t>y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Pl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ac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</w:p>
    <w:p w14:paraId="55D38ABA" w14:textId="77777777" w:rsidR="00AE089E" w:rsidRPr="00D0311C" w:rsidRDefault="00750EE8">
      <w:pPr>
        <w:spacing w:line="180" w:lineRule="exact"/>
        <w:ind w:right="-44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sz w:val="22"/>
          <w:szCs w:val="22"/>
        </w:rPr>
        <w:t>Manhattan,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D0311C">
        <w:rPr>
          <w:rFonts w:asciiTheme="minorHAnsi" w:eastAsia="Arial" w:hAnsiTheme="minorHAnsi" w:cstheme="minorHAnsi"/>
          <w:sz w:val="22"/>
          <w:szCs w:val="22"/>
        </w:rPr>
        <w:t>.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10014</w:t>
      </w:r>
    </w:p>
    <w:p w14:paraId="0BD67BD7" w14:textId="77777777" w:rsidR="00AE089E" w:rsidRPr="00D0311C" w:rsidRDefault="00750EE8">
      <w:pPr>
        <w:spacing w:before="75" w:line="180" w:lineRule="exact"/>
        <w:ind w:right="1774" w:firstLine="44"/>
        <w:rPr>
          <w:rFonts w:asciiTheme="minorHAnsi" w:eastAsia="Arial" w:hAnsiTheme="minorHAnsi" w:cstheme="minorHAnsi"/>
          <w:sz w:val="22"/>
          <w:szCs w:val="22"/>
          <w:u w:val="single" w:color="000000"/>
        </w:rPr>
      </w:pPr>
      <w:r w:rsidRPr="00D0311C">
        <w:rPr>
          <w:rFonts w:asciiTheme="minorHAnsi" w:hAnsiTheme="minorHAnsi" w:cstheme="minorHAnsi"/>
          <w:sz w:val="22"/>
          <w:szCs w:val="22"/>
        </w:rPr>
        <w:br w:type="column"/>
      </w:r>
      <w:r w:rsidRPr="00D0311C">
        <w:rPr>
          <w:rFonts w:asciiTheme="minorHAnsi" w:eastAsia="Arial" w:hAnsiTheme="minorHAnsi" w:cstheme="minorHAnsi"/>
          <w:sz w:val="22"/>
          <w:szCs w:val="22"/>
        </w:rPr>
        <w:t>(916)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D0311C">
        <w:rPr>
          <w:rFonts w:asciiTheme="minorHAnsi" w:eastAsia="Arial" w:hAnsiTheme="minorHAnsi" w:cstheme="minorHAnsi"/>
          <w:sz w:val="22"/>
          <w:szCs w:val="22"/>
        </w:rPr>
        <w:t>20-2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D0311C">
        <w:rPr>
          <w:rFonts w:asciiTheme="minorHAnsi" w:eastAsia="Arial" w:hAnsiTheme="minorHAnsi" w:cstheme="minorHAnsi"/>
          <w:sz w:val="22"/>
          <w:szCs w:val="22"/>
        </w:rPr>
        <w:t>13</w:t>
      </w:r>
      <w:r w:rsidR="00D0311C" w:rsidRPr="00D0311C">
        <w:rPr>
          <w:rFonts w:asciiTheme="minorHAnsi" w:eastAsia="Arial" w:hAnsiTheme="minorHAnsi" w:cstheme="minorHAnsi"/>
          <w:sz w:val="22"/>
          <w:szCs w:val="22"/>
          <w:u w:val="single" w:color="000000"/>
        </w:rPr>
        <w:t xml:space="preserve"> </w:t>
      </w:r>
    </w:p>
    <w:p w14:paraId="2F7DE886" w14:textId="2A22F16E" w:rsidR="00D0311C" w:rsidRPr="00D0311C" w:rsidRDefault="00D0311C">
      <w:pPr>
        <w:spacing w:before="75" w:line="180" w:lineRule="exact"/>
        <w:ind w:right="1774" w:firstLine="44"/>
        <w:rPr>
          <w:rFonts w:asciiTheme="minorHAnsi" w:eastAsia="Arial" w:hAnsiTheme="minorHAnsi" w:cstheme="minorHAnsi"/>
          <w:sz w:val="18"/>
          <w:szCs w:val="18"/>
        </w:rPr>
        <w:sectPr w:rsidR="00D0311C" w:rsidRPr="00D0311C">
          <w:footerReference w:type="default" r:id="rId7"/>
          <w:pgSz w:w="12240" w:h="15840"/>
          <w:pgMar w:top="1120" w:right="0" w:bottom="280" w:left="0" w:header="0" w:footer="362" w:gutter="0"/>
          <w:cols w:num="3" w:space="720" w:equalWidth="0">
            <w:col w:w="6185" w:space="967"/>
            <w:col w:w="1644" w:space="218"/>
            <w:col w:w="3226"/>
          </w:cols>
        </w:sectPr>
      </w:pPr>
      <w:r w:rsidRPr="00D0311C">
        <w:rPr>
          <w:rFonts w:asciiTheme="minorHAnsi" w:eastAsia="Arial" w:hAnsiTheme="minorHAnsi" w:cstheme="minorHAnsi"/>
          <w:sz w:val="18"/>
          <w:szCs w:val="18"/>
          <w:u w:val="single" w:color="000000"/>
        </w:rPr>
        <w:t>caolan@gmail.com</w:t>
      </w:r>
    </w:p>
    <w:p w14:paraId="0A46EDD8" w14:textId="77777777" w:rsidR="00AE089E" w:rsidRPr="00D0311C" w:rsidRDefault="00750EE8">
      <w:pPr>
        <w:ind w:left="1800" w:right="-50"/>
        <w:rPr>
          <w:rFonts w:asciiTheme="minorHAnsi" w:eastAsia="Arial Black" w:hAnsiTheme="minorHAnsi" w:cstheme="minorHAnsi"/>
          <w:sz w:val="22"/>
          <w:szCs w:val="22"/>
        </w:rPr>
      </w:pPr>
      <w:r w:rsidRPr="00D0311C">
        <w:rPr>
          <w:rFonts w:asciiTheme="minorHAnsi" w:eastAsia="Arial Black" w:hAnsiTheme="minorHAnsi" w:cstheme="minorHAnsi"/>
          <w:b/>
          <w:spacing w:val="-10"/>
          <w:sz w:val="22"/>
          <w:szCs w:val="22"/>
        </w:rPr>
        <w:t>O</w:t>
      </w:r>
      <w:r w:rsidRPr="00D0311C">
        <w:rPr>
          <w:rFonts w:asciiTheme="minorHAnsi" w:eastAsia="Arial Black" w:hAnsiTheme="minorHAnsi" w:cstheme="minorHAnsi"/>
          <w:b/>
          <w:spacing w:val="-11"/>
          <w:sz w:val="22"/>
          <w:szCs w:val="22"/>
        </w:rPr>
        <w:t>b</w:t>
      </w:r>
      <w:r w:rsidRPr="00D0311C">
        <w:rPr>
          <w:rFonts w:asciiTheme="minorHAnsi" w:eastAsia="Arial Black" w:hAnsiTheme="minorHAnsi" w:cstheme="minorHAnsi"/>
          <w:b/>
          <w:spacing w:val="-10"/>
          <w:sz w:val="22"/>
          <w:szCs w:val="22"/>
        </w:rPr>
        <w:t>jective</w:t>
      </w:r>
    </w:p>
    <w:p w14:paraId="5E1F2087" w14:textId="77777777" w:rsidR="00AE089E" w:rsidRPr="00D0311C" w:rsidRDefault="00750EE8">
      <w:pPr>
        <w:spacing w:before="37" w:line="254" w:lineRule="auto"/>
        <w:ind w:right="1856"/>
        <w:rPr>
          <w:rFonts w:asciiTheme="minorHAnsi" w:eastAsia="Arial" w:hAnsiTheme="minorHAnsi" w:cstheme="minorHAnsi"/>
          <w:sz w:val="22"/>
          <w:szCs w:val="22"/>
        </w:rPr>
        <w:sectPr w:rsidR="00AE089E" w:rsidRPr="00D0311C">
          <w:type w:val="continuous"/>
          <w:pgSz w:w="12240" w:h="15840"/>
          <w:pgMar w:top="1120" w:right="0" w:bottom="280" w:left="0" w:header="720" w:footer="720" w:gutter="0"/>
          <w:cols w:num="2" w:space="720" w:equalWidth="0">
            <w:col w:w="2756" w:space="1204"/>
            <w:col w:w="8280"/>
          </w:cols>
        </w:sectPr>
      </w:pPr>
      <w:r w:rsidRPr="00D0311C">
        <w:rPr>
          <w:rFonts w:asciiTheme="minorHAnsi" w:hAnsiTheme="minorHAnsi" w:cstheme="minorHAnsi"/>
          <w:sz w:val="22"/>
          <w:szCs w:val="22"/>
        </w:rPr>
        <w:br w:type="column"/>
      </w:r>
      <w:r w:rsidRPr="00D0311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o obtain a c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z w:val="22"/>
          <w:szCs w:val="22"/>
        </w:rPr>
        <w:t>all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z w:val="22"/>
          <w:szCs w:val="22"/>
        </w:rPr>
        <w:t>ing</w:t>
      </w:r>
      <w:r w:rsidRPr="00D0311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posit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z w:val="22"/>
          <w:szCs w:val="22"/>
        </w:rPr>
        <w:t>on</w:t>
      </w:r>
      <w:r w:rsidRPr="00D0311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0311C">
        <w:rPr>
          <w:rFonts w:asciiTheme="minorHAnsi" w:eastAsia="Arial" w:hAnsiTheme="minorHAnsi" w:cstheme="minorHAnsi"/>
          <w:sz w:val="22"/>
          <w:szCs w:val="22"/>
        </w:rPr>
        <w:t>it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z w:val="22"/>
          <w:szCs w:val="22"/>
        </w:rPr>
        <w:t>in a F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anc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l Instituti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n that</w:t>
      </w:r>
      <w:r w:rsidRPr="00D0311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ll 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ll</w:t>
      </w:r>
      <w:r w:rsidRPr="00D0311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w me to use 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sz w:val="22"/>
          <w:szCs w:val="22"/>
        </w:rPr>
        <w:t>y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ag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ment, sales &amp;</w:t>
      </w:r>
      <w:r w:rsidRPr="00D0311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customer serv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z w:val="22"/>
          <w:szCs w:val="22"/>
        </w:rPr>
        <w:t>ce skills to h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lp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gr</w:t>
      </w:r>
      <w:r w:rsidRPr="00D0311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w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he co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sz w:val="22"/>
          <w:szCs w:val="22"/>
        </w:rPr>
        <w:t>pa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y.</w:t>
      </w:r>
    </w:p>
    <w:p w14:paraId="6B2FC98F" w14:textId="5379C7D5" w:rsidR="00AE089E" w:rsidRPr="00D0311C" w:rsidRDefault="00AE089E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23547015" w14:textId="77777777" w:rsidR="00AE089E" w:rsidRPr="00D0311C" w:rsidRDefault="00AE089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6EBA65" w14:textId="09F19A5F" w:rsidR="00D0311C" w:rsidRDefault="00750EE8" w:rsidP="00D0311C">
      <w:pPr>
        <w:spacing w:line="320" w:lineRule="exact"/>
        <w:ind w:left="1762" w:right="1761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 Black" w:hAnsiTheme="minorHAnsi" w:cstheme="minorHAnsi"/>
          <w:b/>
          <w:spacing w:val="-10"/>
          <w:position w:val="4"/>
          <w:sz w:val="22"/>
          <w:szCs w:val="22"/>
        </w:rPr>
        <w:t>Exp</w:t>
      </w:r>
      <w:r w:rsidRPr="00D0311C">
        <w:rPr>
          <w:rFonts w:asciiTheme="minorHAnsi" w:eastAsia="Arial Black" w:hAnsiTheme="minorHAnsi" w:cstheme="minorHAnsi"/>
          <w:b/>
          <w:spacing w:val="-11"/>
          <w:position w:val="4"/>
          <w:sz w:val="22"/>
          <w:szCs w:val="22"/>
        </w:rPr>
        <w:t>e</w:t>
      </w:r>
      <w:r w:rsidRPr="00D0311C">
        <w:rPr>
          <w:rFonts w:asciiTheme="minorHAnsi" w:eastAsia="Arial Black" w:hAnsiTheme="minorHAnsi" w:cstheme="minorHAnsi"/>
          <w:b/>
          <w:spacing w:val="-10"/>
          <w:position w:val="4"/>
          <w:sz w:val="22"/>
          <w:szCs w:val="22"/>
        </w:rPr>
        <w:t>rienc</w:t>
      </w:r>
      <w:r w:rsidRPr="00D0311C">
        <w:rPr>
          <w:rFonts w:asciiTheme="minorHAnsi" w:eastAsia="Arial Black" w:hAnsiTheme="minorHAnsi" w:cstheme="minorHAnsi"/>
          <w:b/>
          <w:position w:val="4"/>
          <w:sz w:val="22"/>
          <w:szCs w:val="22"/>
        </w:rPr>
        <w:t xml:space="preserve">e              </w:t>
      </w:r>
      <w:r w:rsidRPr="00D0311C">
        <w:rPr>
          <w:rFonts w:asciiTheme="minorHAnsi" w:eastAsia="Arial Black" w:hAnsiTheme="minorHAnsi" w:cstheme="minorHAnsi"/>
          <w:b/>
          <w:spacing w:val="16"/>
          <w:position w:val="4"/>
          <w:sz w:val="22"/>
          <w:szCs w:val="22"/>
        </w:rPr>
        <w:t xml:space="preserve"> </w:t>
      </w:r>
      <w:r w:rsidR="00D0311C">
        <w:rPr>
          <w:rFonts w:asciiTheme="minorHAnsi" w:eastAsia="Arial Black" w:hAnsiTheme="minorHAnsi" w:cstheme="minorHAnsi"/>
          <w:b/>
          <w:spacing w:val="16"/>
          <w:position w:val="4"/>
          <w:sz w:val="22"/>
          <w:szCs w:val="22"/>
        </w:rPr>
        <w:tab/>
      </w:r>
      <w:r w:rsidRPr="00D0311C">
        <w:rPr>
          <w:rFonts w:asciiTheme="minorHAnsi" w:eastAsia="Arial" w:hAnsiTheme="minorHAnsi" w:cstheme="minorHAnsi"/>
          <w:sz w:val="22"/>
          <w:szCs w:val="22"/>
        </w:rPr>
        <w:t>200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D0311C">
        <w:rPr>
          <w:rFonts w:asciiTheme="minorHAnsi" w:eastAsia="Arial" w:hAnsiTheme="minorHAnsi" w:cstheme="minorHAnsi"/>
          <w:sz w:val="22"/>
          <w:szCs w:val="22"/>
        </w:rPr>
        <w:t>–Pr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t     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0311C">
        <w:rPr>
          <w:rFonts w:asciiTheme="minorHAnsi" w:eastAsia="Arial Black" w:hAnsiTheme="minorHAnsi" w:cstheme="minorHAnsi"/>
          <w:b/>
          <w:sz w:val="22"/>
          <w:szCs w:val="22"/>
        </w:rPr>
        <w:t>M</w:t>
      </w:r>
      <w:r w:rsidRPr="00D0311C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a</w:t>
      </w:r>
      <w:r w:rsidRPr="00D0311C">
        <w:rPr>
          <w:rFonts w:asciiTheme="minorHAnsi" w:eastAsia="Arial Black" w:hAnsiTheme="minorHAnsi" w:cstheme="minorHAnsi"/>
          <w:b/>
          <w:sz w:val="22"/>
          <w:szCs w:val="22"/>
        </w:rPr>
        <w:t>nh</w:t>
      </w:r>
      <w:r w:rsidRPr="00D0311C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a</w:t>
      </w:r>
      <w:r w:rsidRPr="00D0311C">
        <w:rPr>
          <w:rFonts w:asciiTheme="minorHAnsi" w:eastAsia="Arial Black" w:hAnsiTheme="minorHAnsi" w:cstheme="minorHAnsi"/>
          <w:b/>
          <w:sz w:val="22"/>
          <w:szCs w:val="22"/>
        </w:rPr>
        <w:t>ttan</w:t>
      </w:r>
      <w:r w:rsidRPr="00D0311C">
        <w:rPr>
          <w:rFonts w:asciiTheme="minorHAnsi" w:eastAsia="Arial Black" w:hAnsiTheme="minorHAnsi" w:cstheme="minorHAnsi"/>
          <w:b/>
          <w:spacing w:val="-13"/>
          <w:sz w:val="22"/>
          <w:szCs w:val="22"/>
        </w:rPr>
        <w:t xml:space="preserve"> </w:t>
      </w:r>
      <w:r w:rsidRPr="00D0311C">
        <w:rPr>
          <w:rFonts w:asciiTheme="minorHAnsi" w:eastAsia="Arial Black" w:hAnsiTheme="minorHAnsi" w:cstheme="minorHAnsi"/>
          <w:b/>
          <w:spacing w:val="2"/>
          <w:sz w:val="22"/>
          <w:szCs w:val="22"/>
        </w:rPr>
        <w:t>M</w:t>
      </w:r>
      <w:r w:rsidRPr="00D0311C">
        <w:rPr>
          <w:rFonts w:asciiTheme="minorHAnsi" w:eastAsia="Arial Black" w:hAnsiTheme="minorHAnsi" w:cstheme="minorHAnsi"/>
          <w:b/>
          <w:sz w:val="22"/>
          <w:szCs w:val="22"/>
        </w:rPr>
        <w:t>ortgage</w:t>
      </w:r>
      <w:r w:rsidRPr="00D0311C">
        <w:rPr>
          <w:rFonts w:asciiTheme="minorHAnsi" w:eastAsia="Arial Black" w:hAnsiTheme="minorHAnsi" w:cstheme="minorHAnsi"/>
          <w:b/>
          <w:spacing w:val="-10"/>
          <w:sz w:val="22"/>
          <w:szCs w:val="22"/>
        </w:rPr>
        <w:t xml:space="preserve"> </w:t>
      </w:r>
      <w:r w:rsidRPr="00D0311C">
        <w:rPr>
          <w:rFonts w:asciiTheme="minorHAnsi" w:eastAsia="Arial Black" w:hAnsiTheme="minorHAnsi" w:cstheme="minorHAnsi"/>
          <w:b/>
          <w:sz w:val="22"/>
          <w:szCs w:val="22"/>
        </w:rPr>
        <w:t xml:space="preserve">Co.        </w:t>
      </w:r>
      <w:r w:rsidRPr="00D0311C">
        <w:rPr>
          <w:rFonts w:asciiTheme="minorHAnsi" w:eastAsia="Arial Black" w:hAnsiTheme="minorHAnsi" w:cstheme="minorHAnsi"/>
          <w:b/>
          <w:spacing w:val="2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w Yo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Y</w:t>
      </w:r>
    </w:p>
    <w:p w14:paraId="6FFE8BB7" w14:textId="3812C725" w:rsidR="00AE089E" w:rsidRPr="00D0311C" w:rsidRDefault="00750EE8" w:rsidP="00D0311C">
      <w:pPr>
        <w:spacing w:line="320" w:lineRule="exact"/>
        <w:ind w:left="3202" w:right="1761" w:firstLine="398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b/>
          <w:spacing w:val="-10"/>
          <w:sz w:val="22"/>
          <w:szCs w:val="22"/>
        </w:rPr>
        <w:t>Bra</w:t>
      </w:r>
      <w:r w:rsidRPr="00D0311C">
        <w:rPr>
          <w:rFonts w:asciiTheme="minorHAnsi" w:eastAsia="Arial" w:hAnsiTheme="minorHAnsi" w:cstheme="minorHAnsi"/>
          <w:b/>
          <w:spacing w:val="-9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b/>
          <w:spacing w:val="-10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b/>
          <w:spacing w:val="-1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b/>
          <w:spacing w:val="-10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b/>
          <w:spacing w:val="-1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b/>
          <w:spacing w:val="-9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b/>
          <w:spacing w:val="-1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b/>
          <w:spacing w:val="-9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b/>
          <w:spacing w:val="-10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r</w:t>
      </w:r>
    </w:p>
    <w:p w14:paraId="1342EEFC" w14:textId="77777777" w:rsidR="00AE089E" w:rsidRPr="00D0311C" w:rsidRDefault="00750EE8">
      <w:pPr>
        <w:spacing w:before="74"/>
        <w:ind w:left="3960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sz w:val="22"/>
          <w:szCs w:val="22"/>
        </w:rPr>
        <w:t xml:space="preserve">  </w:t>
      </w:r>
      <w:r w:rsidRPr="00D0311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Manag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al</w:t>
      </w:r>
      <w:r w:rsidRPr="00D0311C">
        <w:rPr>
          <w:rFonts w:asciiTheme="minorHAnsi" w:eastAsia="Arial" w:hAnsiTheme="minorHAnsi" w:cstheme="minorHAnsi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bra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empl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>y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</w:p>
    <w:p w14:paraId="09D6E4A2" w14:textId="77777777" w:rsidR="00AE089E" w:rsidRPr="00D0311C" w:rsidRDefault="00750EE8">
      <w:pPr>
        <w:spacing w:before="72"/>
        <w:ind w:left="3960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sz w:val="22"/>
          <w:szCs w:val="22"/>
        </w:rPr>
        <w:t xml:space="preserve">  </w:t>
      </w:r>
      <w:r w:rsidRPr="00D0311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Overse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Originatio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f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al</w:t>
      </w:r>
      <w:r w:rsidRPr="00D0311C">
        <w:rPr>
          <w:rFonts w:asciiTheme="minorHAnsi" w:eastAsia="Arial" w:hAnsiTheme="minorHAnsi" w:cstheme="minorHAnsi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loans</w:t>
      </w:r>
    </w:p>
    <w:p w14:paraId="140DDF57" w14:textId="77777777" w:rsidR="00AE089E" w:rsidRPr="00D0311C" w:rsidRDefault="00750EE8">
      <w:pPr>
        <w:spacing w:before="74"/>
        <w:ind w:left="3960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sz w:val="22"/>
          <w:szCs w:val="22"/>
        </w:rPr>
        <w:t xml:space="preserve">  </w:t>
      </w:r>
      <w:r w:rsidRPr="00D0311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Clien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Sales</w:t>
      </w:r>
    </w:p>
    <w:p w14:paraId="733DC0D4" w14:textId="77777777" w:rsidR="00AE089E" w:rsidRPr="00D0311C" w:rsidRDefault="00750EE8">
      <w:pPr>
        <w:spacing w:before="72"/>
        <w:ind w:left="3960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sz w:val="22"/>
          <w:szCs w:val="22"/>
        </w:rPr>
        <w:t xml:space="preserve">  </w:t>
      </w:r>
      <w:r w:rsidRPr="00D0311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Manag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Branc</w:t>
      </w:r>
      <w:r w:rsidRPr="00D0311C">
        <w:rPr>
          <w:rFonts w:asciiTheme="minorHAnsi" w:eastAsia="Arial" w:hAnsiTheme="minorHAnsi" w:cstheme="minorHAnsi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Complianc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f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al</w:t>
      </w:r>
      <w:r w:rsidRPr="00D0311C">
        <w:rPr>
          <w:rFonts w:asciiTheme="minorHAnsi" w:eastAsia="Arial" w:hAnsiTheme="minorHAnsi" w:cstheme="minorHAnsi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files</w:t>
      </w:r>
    </w:p>
    <w:p w14:paraId="231B7602" w14:textId="77777777" w:rsidR="00AE089E" w:rsidRPr="00D0311C" w:rsidRDefault="00750EE8">
      <w:pPr>
        <w:spacing w:before="72"/>
        <w:ind w:left="3960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sz w:val="22"/>
          <w:szCs w:val="22"/>
        </w:rPr>
        <w:t xml:space="preserve">  </w:t>
      </w:r>
      <w:r w:rsidRPr="00D0311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Intervi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w</w:t>
      </w:r>
      <w:r w:rsidRPr="00D0311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al</w:t>
      </w:r>
      <w:r w:rsidRPr="00D0311C">
        <w:rPr>
          <w:rFonts w:asciiTheme="minorHAnsi" w:eastAsia="Arial" w:hAnsiTheme="minorHAnsi" w:cstheme="minorHAnsi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w</w:t>
      </w:r>
      <w:r w:rsidRPr="00D0311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emp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lo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>y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</w:p>
    <w:p w14:paraId="6F8B0144" w14:textId="77777777" w:rsidR="00AE089E" w:rsidRPr="00D0311C" w:rsidRDefault="00750EE8">
      <w:pPr>
        <w:spacing w:before="74"/>
        <w:ind w:left="3960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sz w:val="22"/>
          <w:szCs w:val="22"/>
        </w:rPr>
        <w:t xml:space="preserve">  </w:t>
      </w:r>
      <w:r w:rsidRPr="00D0311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Branc</w:t>
      </w:r>
      <w:r w:rsidRPr="00D0311C">
        <w:rPr>
          <w:rFonts w:asciiTheme="minorHAnsi" w:eastAsia="Arial" w:hAnsiTheme="minorHAnsi" w:cstheme="minorHAnsi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rainer</w:t>
      </w:r>
    </w:p>
    <w:p w14:paraId="42BC860A" w14:textId="77777777" w:rsidR="00AE089E" w:rsidRPr="00D0311C" w:rsidRDefault="00750EE8">
      <w:pPr>
        <w:spacing w:before="72"/>
        <w:ind w:left="3960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sz w:val="22"/>
          <w:szCs w:val="22"/>
        </w:rPr>
        <w:t xml:space="preserve">  </w:t>
      </w:r>
      <w:r w:rsidRPr="00D0311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Revi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w</w:t>
      </w:r>
      <w:r w:rsidRPr="00D0311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en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orc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compa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y</w:t>
      </w:r>
      <w:r w:rsidRPr="00D0311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olicie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pro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edures</w:t>
      </w:r>
    </w:p>
    <w:p w14:paraId="556EFCAE" w14:textId="77777777" w:rsidR="00AE089E" w:rsidRPr="00D0311C" w:rsidRDefault="00AE089E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4B312F9F" w14:textId="77777777" w:rsidR="00AE089E" w:rsidRPr="00D0311C" w:rsidRDefault="00750EE8" w:rsidP="00D0311C">
      <w:pPr>
        <w:ind w:left="2880" w:firstLine="720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sz w:val="22"/>
          <w:szCs w:val="22"/>
        </w:rPr>
        <w:t>200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D0311C">
        <w:rPr>
          <w:rFonts w:asciiTheme="minorHAnsi" w:eastAsia="Arial" w:hAnsiTheme="minorHAnsi" w:cstheme="minorHAnsi"/>
          <w:sz w:val="22"/>
          <w:szCs w:val="22"/>
        </w:rPr>
        <w:t>–20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0311C">
        <w:rPr>
          <w:rFonts w:asciiTheme="minorHAnsi" w:eastAsia="Arial" w:hAnsiTheme="minorHAnsi" w:cstheme="minorHAnsi"/>
          <w:sz w:val="22"/>
          <w:szCs w:val="22"/>
        </w:rPr>
        <w:t>6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                   </w:t>
      </w:r>
      <w:r w:rsidRPr="00D0311C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D0311C">
        <w:rPr>
          <w:rFonts w:asciiTheme="minorHAnsi" w:eastAsia="Arial Black" w:hAnsiTheme="minorHAnsi" w:cstheme="minorHAnsi"/>
          <w:b/>
          <w:sz w:val="22"/>
          <w:szCs w:val="22"/>
        </w:rPr>
        <w:t>Dow</w:t>
      </w:r>
      <w:r w:rsidRPr="00D0311C">
        <w:rPr>
          <w:rFonts w:asciiTheme="minorHAnsi" w:eastAsia="Arial Black" w:hAnsiTheme="minorHAnsi" w:cstheme="minorHAnsi"/>
          <w:b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J</w:t>
      </w:r>
      <w:r w:rsidRPr="00D0311C">
        <w:rPr>
          <w:rFonts w:asciiTheme="minorHAnsi" w:eastAsia="Arial Black" w:hAnsiTheme="minorHAnsi" w:cstheme="minorHAnsi"/>
          <w:b/>
          <w:sz w:val="22"/>
          <w:szCs w:val="22"/>
        </w:rPr>
        <w:t>on</w:t>
      </w:r>
      <w:r w:rsidRPr="00D0311C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e</w:t>
      </w:r>
      <w:r w:rsidRPr="00D0311C">
        <w:rPr>
          <w:rFonts w:asciiTheme="minorHAnsi" w:eastAsia="Arial Black" w:hAnsiTheme="minorHAnsi" w:cstheme="minorHAnsi"/>
          <w:b/>
          <w:sz w:val="22"/>
          <w:szCs w:val="22"/>
        </w:rPr>
        <w:t>s</w:t>
      </w:r>
      <w:r w:rsidRPr="00D0311C">
        <w:rPr>
          <w:rFonts w:asciiTheme="minorHAnsi" w:eastAsia="Arial Black" w:hAnsiTheme="minorHAnsi" w:cstheme="minorHAnsi"/>
          <w:b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 Black" w:hAnsiTheme="minorHAnsi" w:cstheme="minorHAnsi"/>
          <w:b/>
          <w:sz w:val="22"/>
          <w:szCs w:val="22"/>
        </w:rPr>
        <w:t>&amp;</w:t>
      </w:r>
      <w:r w:rsidRPr="00D0311C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 xml:space="preserve"> </w:t>
      </w:r>
      <w:r w:rsidRPr="00D0311C">
        <w:rPr>
          <w:rFonts w:asciiTheme="minorHAnsi" w:eastAsia="Arial Black" w:hAnsiTheme="minorHAnsi" w:cstheme="minorHAnsi"/>
          <w:b/>
          <w:sz w:val="22"/>
          <w:szCs w:val="22"/>
        </w:rPr>
        <w:t xml:space="preserve">Co.            </w:t>
      </w:r>
      <w:r w:rsidRPr="00D0311C">
        <w:rPr>
          <w:rFonts w:asciiTheme="minorHAnsi" w:eastAsia="Arial Black" w:hAnsiTheme="minorHAnsi" w:cstheme="minorHAnsi"/>
          <w:b/>
          <w:spacing w:val="56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w Yo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Y</w:t>
      </w:r>
    </w:p>
    <w:p w14:paraId="38FCCBC4" w14:textId="77777777" w:rsidR="00AE089E" w:rsidRPr="00D0311C" w:rsidRDefault="00750EE8" w:rsidP="00D0311C">
      <w:pPr>
        <w:spacing w:before="51"/>
        <w:ind w:left="3240" w:firstLine="360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b/>
          <w:spacing w:val="-9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b/>
          <w:spacing w:val="-10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b/>
          <w:spacing w:val="-9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b/>
          <w:spacing w:val="-10"/>
          <w:sz w:val="22"/>
          <w:szCs w:val="22"/>
        </w:rPr>
        <w:t>io</w:t>
      </w:r>
      <w:r w:rsidRPr="00D0311C">
        <w:rPr>
          <w:rFonts w:asciiTheme="minorHAnsi" w:eastAsia="Arial" w:hAnsiTheme="minorHAnsi" w:cstheme="minorHAnsi"/>
          <w:b/>
          <w:spacing w:val="-9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b/>
          <w:spacing w:val="-10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b/>
          <w:spacing w:val="-2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b/>
          <w:spacing w:val="-9"/>
          <w:sz w:val="22"/>
          <w:szCs w:val="22"/>
        </w:rPr>
        <w:t>Op</w:t>
      </w:r>
      <w:r w:rsidRPr="00D0311C">
        <w:rPr>
          <w:rFonts w:asciiTheme="minorHAnsi" w:eastAsia="Arial" w:hAnsiTheme="minorHAnsi" w:cstheme="minorHAnsi"/>
          <w:b/>
          <w:spacing w:val="-10"/>
          <w:sz w:val="22"/>
          <w:szCs w:val="22"/>
        </w:rPr>
        <w:t>er</w:t>
      </w:r>
      <w:r w:rsidRPr="00D0311C">
        <w:rPr>
          <w:rFonts w:asciiTheme="minorHAnsi" w:eastAsia="Arial" w:hAnsiTheme="minorHAnsi" w:cstheme="minorHAnsi"/>
          <w:b/>
          <w:spacing w:val="-1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b/>
          <w:spacing w:val="-10"/>
          <w:sz w:val="22"/>
          <w:szCs w:val="22"/>
        </w:rPr>
        <w:t>ti</w:t>
      </w:r>
      <w:r w:rsidRPr="00D0311C">
        <w:rPr>
          <w:rFonts w:asciiTheme="minorHAnsi" w:eastAsia="Arial" w:hAnsiTheme="minorHAnsi" w:cstheme="minorHAnsi"/>
          <w:b/>
          <w:spacing w:val="-9"/>
          <w:sz w:val="22"/>
          <w:szCs w:val="22"/>
        </w:rPr>
        <w:t>on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b/>
          <w:spacing w:val="-20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b/>
          <w:spacing w:val="-9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b/>
          <w:spacing w:val="-1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b/>
          <w:spacing w:val="-9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b/>
          <w:spacing w:val="-1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b/>
          <w:spacing w:val="-9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b/>
          <w:spacing w:val="-10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r</w:t>
      </w:r>
    </w:p>
    <w:p w14:paraId="5521F259" w14:textId="77777777" w:rsidR="00AE089E" w:rsidRPr="00D0311C" w:rsidRDefault="00750EE8">
      <w:pPr>
        <w:spacing w:before="75"/>
        <w:ind w:left="3960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sz w:val="22"/>
          <w:szCs w:val="22"/>
        </w:rPr>
        <w:t xml:space="preserve">  </w:t>
      </w:r>
      <w:r w:rsidRPr="00D0311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Sale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Relation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hi</w:t>
      </w:r>
      <w:r w:rsidRPr="00D0311C">
        <w:rPr>
          <w:rFonts w:asciiTheme="minorHAnsi" w:eastAsia="Arial" w:hAnsiTheme="minorHAnsi" w:cstheme="minorHAnsi"/>
          <w:sz w:val="22"/>
          <w:szCs w:val="22"/>
        </w:rPr>
        <w:t>p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w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it</w:t>
      </w:r>
      <w:r w:rsidRPr="00D0311C">
        <w:rPr>
          <w:rFonts w:asciiTheme="minorHAnsi" w:eastAsia="Arial" w:hAnsiTheme="minorHAnsi" w:cstheme="minorHAnsi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Majo</w:t>
      </w:r>
      <w:r w:rsidRPr="00D0311C">
        <w:rPr>
          <w:rFonts w:asciiTheme="minorHAnsi" w:eastAsia="Arial" w:hAnsiTheme="minorHAnsi" w:cstheme="minorHAnsi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Accounts</w:t>
      </w:r>
    </w:p>
    <w:p w14:paraId="125B1980" w14:textId="77777777" w:rsidR="00AE089E" w:rsidRPr="00D0311C" w:rsidRDefault="00750EE8">
      <w:pPr>
        <w:spacing w:before="72"/>
        <w:ind w:left="3960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sz w:val="22"/>
          <w:szCs w:val="22"/>
        </w:rPr>
        <w:t xml:space="preserve">  </w:t>
      </w:r>
      <w:r w:rsidRPr="00D0311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Clien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Request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fo</w:t>
      </w:r>
      <w:r w:rsidRPr="00D0311C">
        <w:rPr>
          <w:rFonts w:asciiTheme="minorHAnsi" w:eastAsia="Arial" w:hAnsiTheme="minorHAnsi" w:cstheme="minorHAnsi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rainin</w:t>
      </w:r>
      <w:r w:rsidRPr="00D0311C">
        <w:rPr>
          <w:rFonts w:asciiTheme="minorHAnsi" w:eastAsia="Arial" w:hAnsiTheme="minorHAnsi" w:cstheme="minorHAnsi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&amp;</w:t>
      </w:r>
      <w:r w:rsidRPr="00D031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Functionali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y</w:t>
      </w:r>
    </w:p>
    <w:p w14:paraId="4BEDFCD2" w14:textId="77777777" w:rsidR="00AE089E" w:rsidRPr="00D0311C" w:rsidRDefault="00750EE8">
      <w:pPr>
        <w:spacing w:before="72"/>
        <w:ind w:left="3960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sz w:val="22"/>
          <w:szCs w:val="22"/>
        </w:rPr>
        <w:t xml:space="preserve">  </w:t>
      </w:r>
      <w:r w:rsidRPr="00D0311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ransactiona</w:t>
      </w:r>
      <w:r w:rsidRPr="00D0311C">
        <w:rPr>
          <w:rFonts w:asciiTheme="minorHAnsi" w:eastAsia="Arial" w:hAnsiTheme="minorHAnsi" w:cstheme="minorHAnsi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Product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Sales</w:t>
      </w:r>
    </w:p>
    <w:p w14:paraId="0408DC69" w14:textId="77777777" w:rsidR="00AE089E" w:rsidRPr="00D0311C" w:rsidRDefault="00750EE8">
      <w:pPr>
        <w:spacing w:before="74"/>
        <w:ind w:left="3960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sz w:val="22"/>
          <w:szCs w:val="22"/>
        </w:rPr>
        <w:t xml:space="preserve">  </w:t>
      </w:r>
      <w:r w:rsidRPr="00D0311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Proces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w</w:t>
      </w:r>
      <w:r w:rsidRPr="00D0311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Improvement</w:t>
      </w:r>
    </w:p>
    <w:p w14:paraId="62FC4CA2" w14:textId="77777777" w:rsidR="00AE089E" w:rsidRPr="00D0311C" w:rsidRDefault="00750EE8">
      <w:pPr>
        <w:spacing w:before="72"/>
        <w:ind w:left="3960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sz w:val="22"/>
          <w:szCs w:val="22"/>
        </w:rPr>
        <w:t xml:space="preserve">  </w:t>
      </w:r>
      <w:r w:rsidRPr="00D0311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Creatio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f</w:t>
      </w:r>
      <w:r w:rsidRPr="00D031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ra</w:t>
      </w:r>
      <w:r w:rsidRPr="00D0311C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nin</w:t>
      </w:r>
      <w:r w:rsidRPr="00D0311C">
        <w:rPr>
          <w:rFonts w:asciiTheme="minorHAnsi" w:eastAsia="Arial" w:hAnsiTheme="minorHAnsi" w:cstheme="minorHAnsi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Documen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</w:p>
    <w:p w14:paraId="0414CE4D" w14:textId="77777777" w:rsidR="00AE089E" w:rsidRPr="00D0311C" w:rsidRDefault="00750EE8">
      <w:pPr>
        <w:spacing w:before="61"/>
        <w:ind w:left="3960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sz w:val="22"/>
          <w:szCs w:val="22"/>
        </w:rPr>
        <w:t xml:space="preserve">  </w:t>
      </w:r>
      <w:r w:rsidRPr="00D0311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Publi</w:t>
      </w:r>
      <w:r w:rsidRPr="00D0311C">
        <w:rPr>
          <w:rFonts w:asciiTheme="minorHAnsi" w:eastAsia="Arial" w:hAnsiTheme="minorHAnsi" w:cstheme="minorHAnsi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Speakin</w:t>
      </w:r>
      <w:r w:rsidRPr="00D0311C">
        <w:rPr>
          <w:rFonts w:asciiTheme="minorHAnsi" w:eastAsia="Arial" w:hAnsiTheme="minorHAnsi" w:cstheme="minorHAnsi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Recruiting</w:t>
      </w:r>
    </w:p>
    <w:p w14:paraId="2270C44C" w14:textId="77777777" w:rsidR="00D0311C" w:rsidRDefault="00750EE8" w:rsidP="00D0311C">
      <w:pPr>
        <w:ind w:left="2880" w:firstLine="720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sz w:val="22"/>
          <w:szCs w:val="22"/>
        </w:rPr>
        <w:t>200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D0311C">
        <w:rPr>
          <w:rFonts w:asciiTheme="minorHAnsi" w:eastAsia="Arial" w:hAnsiTheme="minorHAnsi" w:cstheme="minorHAnsi"/>
          <w:sz w:val="22"/>
          <w:szCs w:val="22"/>
        </w:rPr>
        <w:t>-2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03                    </w:t>
      </w:r>
      <w:r w:rsidRPr="00D0311C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D0311C">
        <w:rPr>
          <w:rFonts w:asciiTheme="minorHAnsi" w:eastAsia="Arial Black" w:hAnsiTheme="minorHAnsi" w:cstheme="minorHAnsi"/>
          <w:b/>
          <w:sz w:val="22"/>
          <w:szCs w:val="22"/>
        </w:rPr>
        <w:t>Dow</w:t>
      </w:r>
      <w:r w:rsidRPr="00D0311C">
        <w:rPr>
          <w:rFonts w:asciiTheme="minorHAnsi" w:eastAsia="Arial Black" w:hAnsiTheme="minorHAnsi" w:cstheme="minorHAnsi"/>
          <w:b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J</w:t>
      </w:r>
      <w:r w:rsidRPr="00D0311C">
        <w:rPr>
          <w:rFonts w:asciiTheme="minorHAnsi" w:eastAsia="Arial Black" w:hAnsiTheme="minorHAnsi" w:cstheme="minorHAnsi"/>
          <w:b/>
          <w:sz w:val="22"/>
          <w:szCs w:val="22"/>
        </w:rPr>
        <w:t>on</w:t>
      </w:r>
      <w:r w:rsidRPr="00D0311C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e</w:t>
      </w:r>
      <w:r w:rsidRPr="00D0311C">
        <w:rPr>
          <w:rFonts w:asciiTheme="minorHAnsi" w:eastAsia="Arial Black" w:hAnsiTheme="minorHAnsi" w:cstheme="minorHAnsi"/>
          <w:b/>
          <w:sz w:val="22"/>
          <w:szCs w:val="22"/>
        </w:rPr>
        <w:t>s</w:t>
      </w:r>
      <w:r w:rsidRPr="00D0311C">
        <w:rPr>
          <w:rFonts w:asciiTheme="minorHAnsi" w:eastAsia="Arial Black" w:hAnsiTheme="minorHAnsi" w:cstheme="minorHAnsi"/>
          <w:b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 Black" w:hAnsiTheme="minorHAnsi" w:cstheme="minorHAnsi"/>
          <w:b/>
          <w:sz w:val="22"/>
          <w:szCs w:val="22"/>
        </w:rPr>
        <w:t>&amp;</w:t>
      </w:r>
      <w:r w:rsidRPr="00D0311C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 xml:space="preserve"> </w:t>
      </w:r>
      <w:r w:rsidRPr="00D0311C">
        <w:rPr>
          <w:rFonts w:asciiTheme="minorHAnsi" w:eastAsia="Arial Black" w:hAnsiTheme="minorHAnsi" w:cstheme="minorHAnsi"/>
          <w:b/>
          <w:sz w:val="22"/>
          <w:szCs w:val="22"/>
        </w:rPr>
        <w:t xml:space="preserve">Co.            </w:t>
      </w:r>
      <w:r w:rsidRPr="00D0311C">
        <w:rPr>
          <w:rFonts w:asciiTheme="minorHAnsi" w:eastAsia="Arial Black" w:hAnsiTheme="minorHAnsi" w:cstheme="minorHAnsi"/>
          <w:b/>
          <w:spacing w:val="56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w Yo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Y</w:t>
      </w:r>
    </w:p>
    <w:p w14:paraId="76EFD2B4" w14:textId="09A53862" w:rsidR="00AE089E" w:rsidRPr="00D0311C" w:rsidRDefault="00750EE8" w:rsidP="00D0311C">
      <w:pPr>
        <w:ind w:left="2880" w:firstLine="720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b/>
          <w:spacing w:val="-10"/>
          <w:sz w:val="22"/>
          <w:szCs w:val="22"/>
        </w:rPr>
        <w:t>Pro</w:t>
      </w:r>
      <w:r w:rsidRPr="00D0311C">
        <w:rPr>
          <w:rFonts w:asciiTheme="minorHAnsi" w:eastAsia="Arial" w:hAnsiTheme="minorHAnsi" w:cstheme="minorHAnsi"/>
          <w:b/>
          <w:spacing w:val="-9"/>
          <w:sz w:val="22"/>
          <w:szCs w:val="22"/>
        </w:rPr>
        <w:t>j</w:t>
      </w:r>
      <w:r w:rsidRPr="00D0311C">
        <w:rPr>
          <w:rFonts w:asciiTheme="minorHAnsi" w:eastAsia="Arial" w:hAnsiTheme="minorHAnsi" w:cstheme="minorHAnsi"/>
          <w:b/>
          <w:spacing w:val="-10"/>
          <w:sz w:val="22"/>
          <w:szCs w:val="22"/>
        </w:rPr>
        <w:t>ec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b/>
          <w:spacing w:val="-1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b/>
          <w:spacing w:val="-10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b/>
          <w:spacing w:val="-1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b/>
          <w:spacing w:val="-9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b/>
          <w:spacing w:val="-10"/>
          <w:sz w:val="22"/>
          <w:szCs w:val="22"/>
        </w:rPr>
        <w:t>ageme</w:t>
      </w:r>
      <w:r w:rsidRPr="00D0311C">
        <w:rPr>
          <w:rFonts w:asciiTheme="minorHAnsi" w:eastAsia="Arial" w:hAnsiTheme="minorHAnsi" w:cstheme="minorHAnsi"/>
          <w:b/>
          <w:spacing w:val="-9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697345EA" w14:textId="4BAF0BEE" w:rsidR="00AE089E" w:rsidRPr="00D0311C" w:rsidRDefault="00750EE8">
      <w:pPr>
        <w:spacing w:before="75" w:line="254" w:lineRule="auto"/>
        <w:ind w:left="4205" w:right="1793" w:hanging="245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sz w:val="22"/>
          <w:szCs w:val="22"/>
        </w:rPr>
        <w:t xml:space="preserve"> 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Gathere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informatio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fro</w:t>
      </w:r>
      <w:r w:rsidRPr="00D0311C">
        <w:rPr>
          <w:rFonts w:asciiTheme="minorHAnsi" w:eastAsia="Arial" w:hAnsiTheme="minorHAnsi" w:cstheme="minorHAnsi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ma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y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Opera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ion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Manager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rega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din</w:t>
      </w:r>
      <w:r w:rsidRPr="00D0311C">
        <w:rPr>
          <w:rFonts w:asciiTheme="minorHAnsi" w:eastAsia="Arial" w:hAnsiTheme="minorHAnsi" w:cstheme="minorHAnsi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thei</w:t>
      </w:r>
      <w:r w:rsidRPr="00D0311C">
        <w:rPr>
          <w:rFonts w:asciiTheme="minorHAnsi" w:eastAsia="Arial" w:hAnsiTheme="minorHAnsi" w:cstheme="minorHAnsi"/>
          <w:sz w:val="22"/>
          <w:szCs w:val="22"/>
        </w:rPr>
        <w:t>r</w:t>
      </w:r>
      <w:r w:rsidR="00D0311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da</w:t>
      </w:r>
      <w:r w:rsidRPr="00D0311C">
        <w:rPr>
          <w:rFonts w:asciiTheme="minorHAnsi" w:eastAsia="Arial" w:hAnsiTheme="minorHAnsi" w:cstheme="minorHAnsi"/>
          <w:sz w:val="22"/>
          <w:szCs w:val="22"/>
        </w:rPr>
        <w:t>y</w:t>
      </w:r>
      <w:r w:rsidRPr="00D0311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business</w:t>
      </w:r>
    </w:p>
    <w:p w14:paraId="064E0C09" w14:textId="77777777" w:rsidR="00AE089E" w:rsidRPr="00D0311C" w:rsidRDefault="00750EE8">
      <w:pPr>
        <w:spacing w:before="60"/>
        <w:ind w:left="3960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sz w:val="22"/>
          <w:szCs w:val="22"/>
        </w:rPr>
        <w:t xml:space="preserve">  </w:t>
      </w:r>
      <w:r w:rsidRPr="00D0311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Configuratio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f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SA</w:t>
      </w:r>
      <w:r w:rsidRPr="00D0311C">
        <w:rPr>
          <w:rFonts w:asciiTheme="minorHAnsi" w:eastAsia="Arial" w:hAnsiTheme="minorHAnsi" w:cstheme="minorHAnsi"/>
          <w:sz w:val="22"/>
          <w:szCs w:val="22"/>
        </w:rPr>
        <w:t>P</w:t>
      </w:r>
      <w:r w:rsidRPr="00D031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sof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>w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ar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mee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Departmen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Shippin</w:t>
      </w:r>
      <w:r w:rsidRPr="00D0311C">
        <w:rPr>
          <w:rFonts w:asciiTheme="minorHAnsi" w:eastAsia="Arial" w:hAnsiTheme="minorHAnsi" w:cstheme="minorHAnsi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eeds</w:t>
      </w:r>
    </w:p>
    <w:p w14:paraId="7B306991" w14:textId="77777777" w:rsidR="00AE089E" w:rsidRPr="00D0311C" w:rsidRDefault="00750EE8">
      <w:pPr>
        <w:spacing w:before="74"/>
        <w:ind w:left="3960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sz w:val="22"/>
          <w:szCs w:val="22"/>
        </w:rPr>
        <w:t xml:space="preserve">  </w:t>
      </w:r>
      <w:r w:rsidRPr="00D0311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estin</w:t>
      </w:r>
      <w:r w:rsidRPr="00D0311C">
        <w:rPr>
          <w:rFonts w:asciiTheme="minorHAnsi" w:eastAsia="Arial" w:hAnsiTheme="minorHAnsi" w:cstheme="minorHAnsi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Securi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y</w:t>
      </w:r>
      <w:r w:rsidRPr="00D0311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f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w</w:t>
      </w:r>
      <w:r w:rsidRPr="00D0311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P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sof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are</w:t>
      </w:r>
    </w:p>
    <w:p w14:paraId="0B4ED7A4" w14:textId="77777777" w:rsidR="00AE089E" w:rsidRPr="00D0311C" w:rsidRDefault="00750EE8">
      <w:pPr>
        <w:spacing w:before="61"/>
        <w:ind w:left="3960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sz w:val="22"/>
          <w:szCs w:val="22"/>
        </w:rPr>
        <w:t xml:space="preserve">  </w:t>
      </w:r>
      <w:r w:rsidRPr="00D0311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rainin</w:t>
      </w:r>
      <w:r w:rsidRPr="00D0311C">
        <w:rPr>
          <w:rFonts w:asciiTheme="minorHAnsi" w:eastAsia="Arial" w:hAnsiTheme="minorHAnsi" w:cstheme="minorHAnsi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f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w</w:t>
      </w:r>
      <w:r w:rsidRPr="00D031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BES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sof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>w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ar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entir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Operat</w:t>
      </w:r>
      <w:r w:rsidRPr="00D0311C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on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Department</w:t>
      </w:r>
    </w:p>
    <w:p w14:paraId="6531E032" w14:textId="77777777" w:rsidR="00D0311C" w:rsidRDefault="00750EE8" w:rsidP="00D0311C">
      <w:pPr>
        <w:ind w:left="2880" w:firstLine="720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sz w:val="22"/>
          <w:szCs w:val="22"/>
        </w:rPr>
        <w:t>200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D0311C">
        <w:rPr>
          <w:rFonts w:asciiTheme="minorHAnsi" w:eastAsia="Arial" w:hAnsiTheme="minorHAnsi" w:cstheme="minorHAnsi"/>
          <w:sz w:val="22"/>
          <w:szCs w:val="22"/>
        </w:rPr>
        <w:t>-2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02                    </w:t>
      </w:r>
      <w:r w:rsidRPr="00D0311C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D0311C">
        <w:rPr>
          <w:rFonts w:asciiTheme="minorHAnsi" w:eastAsia="Arial Black" w:hAnsiTheme="minorHAnsi" w:cstheme="minorHAnsi"/>
          <w:b/>
          <w:sz w:val="22"/>
          <w:szCs w:val="22"/>
        </w:rPr>
        <w:t>Dow</w:t>
      </w:r>
      <w:r w:rsidRPr="00D0311C">
        <w:rPr>
          <w:rFonts w:asciiTheme="minorHAnsi" w:eastAsia="Arial Black" w:hAnsiTheme="minorHAnsi" w:cstheme="minorHAnsi"/>
          <w:b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J</w:t>
      </w:r>
      <w:r w:rsidRPr="00D0311C">
        <w:rPr>
          <w:rFonts w:asciiTheme="minorHAnsi" w:eastAsia="Arial Black" w:hAnsiTheme="minorHAnsi" w:cstheme="minorHAnsi"/>
          <w:b/>
          <w:sz w:val="22"/>
          <w:szCs w:val="22"/>
        </w:rPr>
        <w:t>on</w:t>
      </w:r>
      <w:r w:rsidRPr="00D0311C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e</w:t>
      </w:r>
      <w:r w:rsidRPr="00D0311C">
        <w:rPr>
          <w:rFonts w:asciiTheme="minorHAnsi" w:eastAsia="Arial Black" w:hAnsiTheme="minorHAnsi" w:cstheme="minorHAnsi"/>
          <w:b/>
          <w:sz w:val="22"/>
          <w:szCs w:val="22"/>
        </w:rPr>
        <w:t>s</w:t>
      </w:r>
      <w:r w:rsidRPr="00D0311C">
        <w:rPr>
          <w:rFonts w:asciiTheme="minorHAnsi" w:eastAsia="Arial Black" w:hAnsiTheme="minorHAnsi" w:cstheme="minorHAnsi"/>
          <w:b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 Black" w:hAnsiTheme="minorHAnsi" w:cstheme="minorHAnsi"/>
          <w:b/>
          <w:sz w:val="22"/>
          <w:szCs w:val="22"/>
        </w:rPr>
        <w:t>&amp;</w:t>
      </w:r>
      <w:r w:rsidRPr="00D0311C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 xml:space="preserve"> </w:t>
      </w:r>
      <w:r w:rsidRPr="00D0311C">
        <w:rPr>
          <w:rFonts w:asciiTheme="minorHAnsi" w:eastAsia="Arial Black" w:hAnsiTheme="minorHAnsi" w:cstheme="minorHAnsi"/>
          <w:b/>
          <w:sz w:val="22"/>
          <w:szCs w:val="22"/>
        </w:rPr>
        <w:t xml:space="preserve">Co.            </w:t>
      </w:r>
      <w:r w:rsidRPr="00D0311C">
        <w:rPr>
          <w:rFonts w:asciiTheme="minorHAnsi" w:eastAsia="Arial Black" w:hAnsiTheme="minorHAnsi" w:cstheme="minorHAnsi"/>
          <w:b/>
          <w:spacing w:val="56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w Yo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Y</w:t>
      </w:r>
    </w:p>
    <w:p w14:paraId="438E5695" w14:textId="0DD5FC04" w:rsidR="00AE089E" w:rsidRPr="00D0311C" w:rsidRDefault="00750EE8" w:rsidP="00D0311C">
      <w:pPr>
        <w:ind w:left="2880" w:firstLine="720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b/>
          <w:spacing w:val="-9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b/>
          <w:spacing w:val="-10"/>
          <w:sz w:val="22"/>
          <w:szCs w:val="22"/>
        </w:rPr>
        <w:t>echnica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b/>
          <w:spacing w:val="-1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b/>
          <w:spacing w:val="-10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b/>
          <w:spacing w:val="-9"/>
          <w:sz w:val="22"/>
          <w:szCs w:val="22"/>
        </w:rPr>
        <w:t>u</w:t>
      </w:r>
      <w:r w:rsidRPr="00D0311C">
        <w:rPr>
          <w:rFonts w:asciiTheme="minorHAnsi" w:eastAsia="Arial" w:hAnsiTheme="minorHAnsi" w:cstheme="minorHAnsi"/>
          <w:b/>
          <w:spacing w:val="-10"/>
          <w:sz w:val="22"/>
          <w:szCs w:val="22"/>
        </w:rPr>
        <w:t>pp</w:t>
      </w:r>
      <w:r w:rsidRPr="00D0311C">
        <w:rPr>
          <w:rFonts w:asciiTheme="minorHAnsi" w:eastAsia="Arial" w:hAnsiTheme="minorHAnsi" w:cstheme="minorHAnsi"/>
          <w:b/>
          <w:spacing w:val="-9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b/>
          <w:spacing w:val="-10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b/>
          <w:spacing w:val="-1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b/>
          <w:spacing w:val="-9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b/>
          <w:spacing w:val="-10"/>
          <w:sz w:val="22"/>
          <w:szCs w:val="22"/>
        </w:rPr>
        <w:t>ea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b/>
          <w:spacing w:val="-2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b/>
          <w:spacing w:val="-9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b/>
          <w:spacing w:val="-10"/>
          <w:sz w:val="22"/>
          <w:szCs w:val="22"/>
        </w:rPr>
        <w:t>ea</w:t>
      </w:r>
      <w:r w:rsidRPr="00D0311C">
        <w:rPr>
          <w:rFonts w:asciiTheme="minorHAnsi" w:eastAsia="Arial" w:hAnsiTheme="minorHAnsi" w:cstheme="minorHAnsi"/>
          <w:b/>
          <w:spacing w:val="-9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b/>
          <w:spacing w:val="-1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r</w:t>
      </w:r>
    </w:p>
    <w:p w14:paraId="469C6214" w14:textId="77777777" w:rsidR="00AE089E" w:rsidRPr="00D0311C" w:rsidRDefault="00750EE8">
      <w:pPr>
        <w:spacing w:before="75"/>
        <w:ind w:left="3960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sz w:val="22"/>
          <w:szCs w:val="22"/>
        </w:rPr>
        <w:t xml:space="preserve">  </w:t>
      </w:r>
      <w:r w:rsidRPr="00D0311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Increase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communicatio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w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ith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th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hnica</w:t>
      </w:r>
      <w:r w:rsidRPr="00D0311C">
        <w:rPr>
          <w:rFonts w:asciiTheme="minorHAnsi" w:eastAsia="Arial" w:hAnsiTheme="minorHAnsi" w:cstheme="minorHAnsi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Suppor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Departmen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regional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z w:val="22"/>
          <w:szCs w:val="22"/>
        </w:rPr>
        <w:t>y</w:t>
      </w:r>
    </w:p>
    <w:p w14:paraId="786B6BD5" w14:textId="77777777" w:rsidR="00AE089E" w:rsidRPr="00D0311C" w:rsidRDefault="00750EE8">
      <w:pPr>
        <w:spacing w:before="72"/>
        <w:ind w:left="3960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sz w:val="22"/>
          <w:szCs w:val="22"/>
        </w:rPr>
        <w:t xml:space="preserve">  </w:t>
      </w:r>
      <w:r w:rsidRPr="00D0311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rot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Procedura</w:t>
      </w:r>
      <w:r w:rsidRPr="00D0311C">
        <w:rPr>
          <w:rFonts w:asciiTheme="minorHAnsi" w:eastAsia="Arial" w:hAnsiTheme="minorHAnsi" w:cstheme="minorHAnsi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document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6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w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er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poste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DO</w:t>
      </w:r>
      <w:r w:rsidRPr="00D0311C">
        <w:rPr>
          <w:rFonts w:asciiTheme="minorHAnsi" w:eastAsia="Arial" w:hAnsiTheme="minorHAnsi" w:cstheme="minorHAnsi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fo</w:t>
      </w:r>
      <w:r w:rsidRPr="00D0311C">
        <w:rPr>
          <w:rFonts w:asciiTheme="minorHAnsi" w:eastAsia="Arial" w:hAnsiTheme="minorHAnsi" w:cstheme="minorHAnsi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Gl</w:t>
      </w:r>
      <w:r w:rsidRPr="00D0311C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ba</w:t>
      </w:r>
      <w:r w:rsidRPr="00D0311C">
        <w:rPr>
          <w:rFonts w:asciiTheme="minorHAnsi" w:eastAsia="Arial" w:hAnsiTheme="minorHAnsi" w:cstheme="minorHAnsi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use</w:t>
      </w:r>
    </w:p>
    <w:p w14:paraId="4C14D106" w14:textId="77777777" w:rsidR="00AE089E" w:rsidRPr="00D0311C" w:rsidRDefault="00750EE8">
      <w:pPr>
        <w:spacing w:before="72"/>
        <w:ind w:left="3960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sz w:val="22"/>
          <w:szCs w:val="22"/>
        </w:rPr>
        <w:t xml:space="preserve">  </w:t>
      </w:r>
      <w:r w:rsidRPr="00D0311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Hel</w:t>
      </w:r>
      <w:r w:rsidRPr="00D0311C">
        <w:rPr>
          <w:rFonts w:asciiTheme="minorHAnsi" w:eastAsia="Arial" w:hAnsiTheme="minorHAnsi" w:cstheme="minorHAnsi"/>
          <w:sz w:val="22"/>
          <w:szCs w:val="22"/>
        </w:rPr>
        <w:t>p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implemen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w</w:t>
      </w:r>
      <w:r w:rsidRPr="00D0311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Glo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Gen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>y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Phon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>y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stem</w:t>
      </w:r>
    </w:p>
    <w:p w14:paraId="058D0F55" w14:textId="4572C797" w:rsidR="00AE089E" w:rsidRPr="00D0311C" w:rsidRDefault="00750EE8" w:rsidP="00D0311C">
      <w:pPr>
        <w:spacing w:before="63"/>
        <w:ind w:left="3960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sz w:val="22"/>
          <w:szCs w:val="22"/>
        </w:rPr>
        <w:t xml:space="preserve">  </w:t>
      </w:r>
      <w:r w:rsidRPr="00D0311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Increase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th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echnica</w:t>
      </w:r>
      <w:r w:rsidRPr="00D0311C">
        <w:rPr>
          <w:rFonts w:asciiTheme="minorHAnsi" w:eastAsia="Arial" w:hAnsiTheme="minorHAnsi" w:cstheme="minorHAnsi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Procedura</w:t>
      </w:r>
      <w:r w:rsidRPr="00D0311C">
        <w:rPr>
          <w:rFonts w:asciiTheme="minorHAnsi" w:eastAsia="Arial" w:hAnsiTheme="minorHAnsi" w:cstheme="minorHAnsi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kn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dg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f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al</w:t>
      </w:r>
      <w:r w:rsidRPr="00D0311C">
        <w:rPr>
          <w:rFonts w:asciiTheme="minorHAnsi" w:eastAsia="Arial" w:hAnsiTheme="minorHAnsi" w:cstheme="minorHAnsi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tea</w:t>
      </w:r>
      <w:r w:rsidRPr="00D0311C">
        <w:rPr>
          <w:rFonts w:asciiTheme="minorHAnsi" w:eastAsia="Arial" w:hAnsiTheme="minorHAnsi" w:cstheme="minorHAnsi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members</w:t>
      </w:r>
    </w:p>
    <w:p w14:paraId="0F91F3D8" w14:textId="77777777" w:rsidR="00AE089E" w:rsidRPr="00D0311C" w:rsidRDefault="00750EE8">
      <w:pPr>
        <w:ind w:left="1764" w:right="176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 Black" w:hAnsiTheme="minorHAnsi" w:cstheme="minorHAnsi"/>
          <w:b/>
          <w:spacing w:val="-10"/>
          <w:sz w:val="22"/>
          <w:szCs w:val="22"/>
        </w:rPr>
        <w:t>Edu</w:t>
      </w:r>
      <w:r w:rsidRPr="00D0311C">
        <w:rPr>
          <w:rFonts w:asciiTheme="minorHAnsi" w:eastAsia="Arial Black" w:hAnsiTheme="minorHAnsi" w:cstheme="minorHAnsi"/>
          <w:b/>
          <w:spacing w:val="-11"/>
          <w:sz w:val="22"/>
          <w:szCs w:val="22"/>
        </w:rPr>
        <w:t>c</w:t>
      </w:r>
      <w:r w:rsidRPr="00D0311C">
        <w:rPr>
          <w:rFonts w:asciiTheme="minorHAnsi" w:eastAsia="Arial Black" w:hAnsiTheme="minorHAnsi" w:cstheme="minorHAnsi"/>
          <w:b/>
          <w:spacing w:val="-10"/>
          <w:sz w:val="22"/>
          <w:szCs w:val="22"/>
        </w:rPr>
        <w:t>atio</w:t>
      </w:r>
      <w:r w:rsidRPr="00D0311C">
        <w:rPr>
          <w:rFonts w:asciiTheme="minorHAnsi" w:eastAsia="Arial Black" w:hAnsiTheme="minorHAnsi" w:cstheme="minorHAnsi"/>
          <w:b/>
          <w:sz w:val="22"/>
          <w:szCs w:val="22"/>
        </w:rPr>
        <w:t xml:space="preserve">n                </w:t>
      </w:r>
      <w:r w:rsidRPr="00D0311C">
        <w:rPr>
          <w:rFonts w:asciiTheme="minorHAnsi" w:eastAsia="Arial Black" w:hAnsiTheme="minorHAnsi" w:cstheme="minorHAnsi"/>
          <w:b/>
          <w:spacing w:val="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position w:val="2"/>
          <w:sz w:val="22"/>
          <w:szCs w:val="22"/>
        </w:rPr>
        <w:t>19</w:t>
      </w:r>
      <w:r w:rsidRPr="00D0311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9</w:t>
      </w:r>
      <w:r w:rsidRPr="00D0311C">
        <w:rPr>
          <w:rFonts w:asciiTheme="minorHAnsi" w:eastAsia="Arial" w:hAnsiTheme="minorHAnsi" w:cstheme="minorHAnsi"/>
          <w:position w:val="2"/>
          <w:sz w:val="22"/>
          <w:szCs w:val="22"/>
        </w:rPr>
        <w:t>9</w:t>
      </w:r>
      <w:r w:rsidRPr="00D0311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–</w:t>
      </w:r>
      <w:r w:rsidRPr="00D0311C">
        <w:rPr>
          <w:rFonts w:asciiTheme="minorHAnsi" w:eastAsia="Arial" w:hAnsiTheme="minorHAnsi" w:cstheme="minorHAnsi"/>
          <w:position w:val="2"/>
          <w:sz w:val="22"/>
          <w:szCs w:val="22"/>
        </w:rPr>
        <w:t>20</w:t>
      </w:r>
      <w:r w:rsidRPr="00D0311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0</w:t>
      </w:r>
      <w:r w:rsidRPr="00D0311C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0                        </w:t>
      </w:r>
      <w:r w:rsidRPr="00D0311C">
        <w:rPr>
          <w:rFonts w:asciiTheme="minorHAnsi" w:eastAsia="Arial" w:hAnsiTheme="minorHAnsi" w:cstheme="minorHAnsi"/>
          <w:spacing w:val="13"/>
          <w:position w:val="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position w:val="2"/>
          <w:sz w:val="22"/>
          <w:szCs w:val="22"/>
        </w:rPr>
        <w:t>ITT</w:t>
      </w:r>
      <w:r w:rsidRPr="00D0311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echnical Institute                                </w:t>
      </w:r>
      <w:r w:rsidRPr="00D0311C">
        <w:rPr>
          <w:rFonts w:asciiTheme="minorHAnsi" w:eastAsia="Arial" w:hAnsiTheme="minorHAnsi" w:cstheme="minorHAnsi"/>
          <w:spacing w:val="5"/>
          <w:position w:val="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position w:val="2"/>
          <w:sz w:val="22"/>
          <w:szCs w:val="22"/>
        </w:rPr>
        <w:t>Alb</w:t>
      </w:r>
      <w:r w:rsidRPr="00D0311C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an</w:t>
      </w:r>
      <w:r w:rsidRPr="00D0311C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y</w:t>
      </w:r>
      <w:r w:rsidRPr="00D0311C">
        <w:rPr>
          <w:rFonts w:asciiTheme="minorHAnsi" w:eastAsia="Arial" w:hAnsiTheme="minorHAnsi" w:cstheme="minorHAnsi"/>
          <w:position w:val="2"/>
          <w:sz w:val="22"/>
          <w:szCs w:val="22"/>
        </w:rPr>
        <w:t>, NY</w:t>
      </w:r>
    </w:p>
    <w:p w14:paraId="6D444F47" w14:textId="77777777" w:rsidR="00AE089E" w:rsidRPr="00D0311C" w:rsidRDefault="00750EE8">
      <w:pPr>
        <w:spacing w:before="29"/>
        <w:ind w:left="3960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sz w:val="22"/>
          <w:szCs w:val="22"/>
        </w:rPr>
        <w:t xml:space="preserve">  </w:t>
      </w:r>
      <w:r w:rsidRPr="00D0311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Diplom</w:t>
      </w:r>
      <w:r w:rsidRPr="00D0311C">
        <w:rPr>
          <w:rFonts w:asciiTheme="minorHAnsi" w:eastAsia="Arial" w:hAnsiTheme="minorHAnsi" w:cstheme="minorHAnsi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ec</w:t>
      </w:r>
      <w:r w:rsidRPr="00D0311C">
        <w:rPr>
          <w:rFonts w:asciiTheme="minorHAnsi" w:eastAsia="Arial" w:hAnsiTheme="minorHAnsi" w:cstheme="minorHAnsi"/>
          <w:spacing w:val="-6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nica</w:t>
      </w:r>
      <w:r w:rsidRPr="00D0311C">
        <w:rPr>
          <w:rFonts w:asciiTheme="minorHAnsi" w:eastAsia="Arial" w:hAnsiTheme="minorHAnsi" w:cstheme="minorHAnsi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Suppor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&amp;</w:t>
      </w:r>
      <w:r w:rsidRPr="00D031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Ne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orki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g</w:t>
      </w:r>
    </w:p>
    <w:p w14:paraId="70A23E44" w14:textId="77777777" w:rsidR="00AE089E" w:rsidRPr="00D0311C" w:rsidRDefault="00750EE8">
      <w:pPr>
        <w:spacing w:before="74"/>
        <w:ind w:left="3960"/>
        <w:rPr>
          <w:rFonts w:asciiTheme="minorHAnsi" w:eastAsia="Arial" w:hAnsiTheme="minorHAnsi" w:cstheme="minorHAnsi"/>
          <w:sz w:val="22"/>
          <w:szCs w:val="22"/>
        </w:rPr>
        <w:sectPr w:rsidR="00AE089E" w:rsidRPr="00D0311C">
          <w:type w:val="continuous"/>
          <w:pgSz w:w="12240" w:h="15840"/>
          <w:pgMar w:top="1120" w:right="0" w:bottom="280" w:left="0" w:header="720" w:footer="720" w:gutter="0"/>
          <w:cols w:space="720"/>
        </w:sectPr>
      </w:pP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1994-1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9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9</w:t>
      </w:r>
      <w:r w:rsidRPr="00D0311C">
        <w:rPr>
          <w:rFonts w:asciiTheme="minorHAnsi" w:eastAsia="Arial" w:hAnsiTheme="minorHAnsi" w:cstheme="minorHAnsi"/>
          <w:sz w:val="22"/>
          <w:szCs w:val="22"/>
        </w:rPr>
        <w:t>7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                     </w:t>
      </w:r>
      <w:r w:rsidRPr="00D0311C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>w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astl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Hig</w:t>
      </w:r>
      <w:r w:rsidRPr="00D0311C">
        <w:rPr>
          <w:rFonts w:asciiTheme="minorHAnsi" w:eastAsia="Arial" w:hAnsiTheme="minorHAnsi" w:cstheme="minorHAnsi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Schoo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l                  </w:t>
      </w:r>
      <w:r w:rsidRPr="00D0311C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w</w:t>
      </w:r>
      <w:r w:rsidRPr="00D0311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York</w:t>
      </w:r>
      <w:r w:rsidRPr="00D0311C">
        <w:rPr>
          <w:rFonts w:asciiTheme="minorHAnsi" w:eastAsia="Arial" w:hAnsiTheme="minorHAnsi" w:cstheme="minorHAnsi"/>
          <w:sz w:val="22"/>
          <w:szCs w:val="22"/>
        </w:rPr>
        <w:t>,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NY</w:t>
      </w:r>
    </w:p>
    <w:p w14:paraId="1B3BB110" w14:textId="77777777" w:rsidR="00AE089E" w:rsidRPr="00D0311C" w:rsidRDefault="00750EE8">
      <w:pPr>
        <w:spacing w:before="58"/>
        <w:ind w:left="4584" w:right="4584"/>
        <w:jc w:val="center"/>
        <w:rPr>
          <w:rFonts w:asciiTheme="minorHAnsi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b/>
          <w:sz w:val="22"/>
          <w:szCs w:val="22"/>
        </w:rPr>
        <w:lastRenderedPageBreak/>
        <w:t>B</w:t>
      </w:r>
      <w:r w:rsidRPr="00D0311C">
        <w:rPr>
          <w:rFonts w:asciiTheme="minorHAnsi" w:hAnsiTheme="minorHAnsi" w:cstheme="minorHAnsi"/>
          <w:b/>
          <w:sz w:val="22"/>
          <w:szCs w:val="22"/>
        </w:rPr>
        <w:t xml:space="preserve">ENJAMIN </w:t>
      </w:r>
      <w:r w:rsidRPr="00D0311C">
        <w:rPr>
          <w:rFonts w:asciiTheme="minorHAnsi" w:hAnsiTheme="minorHAnsi" w:cstheme="minorHAnsi"/>
          <w:b/>
          <w:sz w:val="22"/>
          <w:szCs w:val="22"/>
        </w:rPr>
        <w:t>G</w:t>
      </w:r>
      <w:r w:rsidRPr="00D0311C">
        <w:rPr>
          <w:rFonts w:asciiTheme="minorHAnsi" w:hAnsiTheme="minorHAnsi" w:cstheme="minorHAnsi"/>
          <w:b/>
          <w:sz w:val="22"/>
          <w:szCs w:val="22"/>
        </w:rPr>
        <w:t>ERARD</w:t>
      </w:r>
    </w:p>
    <w:p w14:paraId="5C047E1D" w14:textId="77777777" w:rsidR="00AE089E" w:rsidRPr="00D0311C" w:rsidRDefault="00750EE8">
      <w:pPr>
        <w:spacing w:line="220" w:lineRule="exact"/>
        <w:ind w:left="1117" w:right="113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sz w:val="22"/>
          <w:szCs w:val="22"/>
        </w:rPr>
        <w:t>111 Waverly Place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</w:t>
      </w:r>
      <w:r w:rsidRPr="00D0311C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(91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D0311C">
        <w:rPr>
          <w:rFonts w:asciiTheme="minorHAnsi" w:eastAsia="Arial" w:hAnsiTheme="minorHAnsi" w:cstheme="minorHAnsi"/>
          <w:sz w:val="22"/>
          <w:szCs w:val="22"/>
        </w:rPr>
        <w:t>) 5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D0311C">
        <w:rPr>
          <w:rFonts w:asciiTheme="minorHAnsi" w:eastAsia="Arial" w:hAnsiTheme="minorHAnsi" w:cstheme="minorHAnsi"/>
          <w:sz w:val="22"/>
          <w:szCs w:val="22"/>
        </w:rPr>
        <w:t>0-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26</w:t>
      </w:r>
      <w:r w:rsidRPr="00D0311C">
        <w:rPr>
          <w:rFonts w:asciiTheme="minorHAnsi" w:eastAsia="Arial" w:hAnsiTheme="minorHAnsi" w:cstheme="minorHAnsi"/>
          <w:sz w:val="22"/>
          <w:szCs w:val="22"/>
        </w:rPr>
        <w:t>13</w:t>
      </w:r>
    </w:p>
    <w:p w14:paraId="33670D6E" w14:textId="17F2C8A1" w:rsidR="00AE089E" w:rsidRPr="00D0311C" w:rsidRDefault="00750EE8">
      <w:pPr>
        <w:spacing w:line="220" w:lineRule="exact"/>
        <w:ind w:left="1117" w:right="113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sz w:val="22"/>
          <w:szCs w:val="22"/>
        </w:rPr>
        <w:pict w14:anchorId="315BED47">
          <v:group id="_x0000_s1045" style="position:absolute;left:0;text-align:left;margin-left:55.8pt;margin-top:17.55pt;width:500.4pt;height:1.55pt;z-index:-251662336;mso-position-horizontal-relative:page" coordorigin="1116,351" coordsize="10008,31">
            <v:shape id="_x0000_s1047" style="position:absolute;left:1122;top:357;width:9996;height:0" coordorigin="1122,357" coordsize="9996,0" path="m1122,357r9996,e" filled="f" strokeweight=".58pt">
              <v:path arrowok="t"/>
            </v:shape>
            <v:shape id="_x0000_s1046" style="position:absolute;left:1122;top:376;width:9996;height:0" coordorigin="1122,376" coordsize="9996,0" path="m1122,376r9996,e" filled="f" strokeweight=".58pt">
              <v:path arrowok="t"/>
            </v:shape>
            <w10:wrap anchorx="page"/>
          </v:group>
        </w:pict>
      </w:r>
      <w:r w:rsidRPr="00D0311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Manhattan, NY 10014                                                                                               </w:t>
      </w:r>
      <w:r w:rsidRPr="00D0311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                </w:t>
      </w:r>
      <w:r w:rsidRPr="00D0311C">
        <w:rPr>
          <w:rFonts w:asciiTheme="minorHAnsi" w:eastAsia="Arial" w:hAnsiTheme="minorHAnsi" w:cstheme="minorHAnsi"/>
          <w:spacing w:val="49"/>
          <w:position w:val="-1"/>
          <w:sz w:val="22"/>
          <w:szCs w:val="22"/>
        </w:rPr>
        <w:t xml:space="preserve"> </w:t>
      </w:r>
      <w:hyperlink r:id="rId8" w:history="1">
        <w:r w:rsidR="00D0311C" w:rsidRPr="00D0311C">
          <w:rPr>
            <w:rStyle w:val="Hyperlink"/>
            <w:rFonts w:asciiTheme="minorHAnsi" w:eastAsia="Arial" w:hAnsiTheme="minorHAnsi" w:cstheme="minorHAnsi"/>
            <w:position w:val="-1"/>
            <w:sz w:val="22"/>
            <w:szCs w:val="22"/>
          </w:rPr>
          <w:t>bgerard@gn</w:t>
        </w:r>
        <w:r w:rsidR="00D0311C" w:rsidRPr="00D0311C">
          <w:rPr>
            <w:rStyle w:val="Hyperlink"/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e</w:t>
        </w:r>
        <w:r w:rsidR="00D0311C" w:rsidRPr="00D0311C">
          <w:rPr>
            <w:rStyle w:val="Hyperlink"/>
            <w:rFonts w:asciiTheme="minorHAnsi" w:eastAsia="Arial" w:hAnsiTheme="minorHAnsi" w:cstheme="minorHAnsi"/>
            <w:position w:val="-1"/>
            <w:sz w:val="22"/>
            <w:szCs w:val="22"/>
          </w:rPr>
          <w:t>t.com</w:t>
        </w:r>
      </w:hyperlink>
    </w:p>
    <w:p w14:paraId="137B0836" w14:textId="77777777" w:rsidR="00AE089E" w:rsidRPr="00D0311C" w:rsidRDefault="00AE089E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71F6AB86" w14:textId="77777777" w:rsidR="00AE089E" w:rsidRPr="00D0311C" w:rsidRDefault="00AE089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1F1E74" w14:textId="77777777" w:rsidR="00AE089E" w:rsidRPr="00D0311C" w:rsidRDefault="00750EE8">
      <w:pPr>
        <w:spacing w:before="29"/>
        <w:ind w:left="4114" w:right="411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b/>
          <w:spacing w:val="10"/>
          <w:sz w:val="22"/>
          <w:szCs w:val="22"/>
        </w:rPr>
        <w:t>MANAGEMEN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b/>
          <w:spacing w:val="10"/>
          <w:sz w:val="22"/>
          <w:szCs w:val="22"/>
        </w:rPr>
        <w:t>PROFESSIONAL</w:t>
      </w:r>
    </w:p>
    <w:p w14:paraId="07E01BD7" w14:textId="77777777" w:rsidR="00AE089E" w:rsidRPr="00D0311C" w:rsidRDefault="00750EE8">
      <w:pPr>
        <w:spacing w:before="60"/>
        <w:ind w:left="2846" w:right="284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b/>
          <w:spacing w:val="10"/>
          <w:sz w:val="22"/>
          <w:szCs w:val="22"/>
        </w:rPr>
        <w:t>Mortgag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•</w:t>
      </w:r>
      <w:r w:rsidRPr="00D0311C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b/>
          <w:spacing w:val="10"/>
          <w:sz w:val="22"/>
          <w:szCs w:val="22"/>
        </w:rPr>
        <w:t>Bankin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•</w:t>
      </w:r>
      <w:r w:rsidRPr="00D0311C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b/>
          <w:spacing w:val="10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b/>
          <w:spacing w:val="1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b/>
          <w:spacing w:val="7"/>
          <w:sz w:val="22"/>
          <w:szCs w:val="22"/>
        </w:rPr>
        <w:t>v</w:t>
      </w:r>
      <w:r w:rsidRPr="00D0311C">
        <w:rPr>
          <w:rFonts w:asciiTheme="minorHAnsi" w:eastAsia="Arial" w:hAnsiTheme="minorHAnsi" w:cstheme="minorHAnsi"/>
          <w:b/>
          <w:spacing w:val="10"/>
          <w:sz w:val="22"/>
          <w:szCs w:val="22"/>
        </w:rPr>
        <w:t>es</w:t>
      </w:r>
      <w:r w:rsidRPr="00D0311C">
        <w:rPr>
          <w:rFonts w:asciiTheme="minorHAnsi" w:eastAsia="Arial" w:hAnsiTheme="minorHAnsi" w:cstheme="minorHAnsi"/>
          <w:b/>
          <w:spacing w:val="11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b/>
          <w:spacing w:val="10"/>
          <w:sz w:val="22"/>
          <w:szCs w:val="22"/>
        </w:rPr>
        <w:t>men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b/>
          <w:spacing w:val="10"/>
          <w:sz w:val="22"/>
          <w:szCs w:val="22"/>
        </w:rPr>
        <w:t>Bankin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•</w:t>
      </w:r>
      <w:r w:rsidRPr="00D0311C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b/>
          <w:spacing w:val="11"/>
          <w:sz w:val="22"/>
          <w:szCs w:val="22"/>
        </w:rPr>
        <w:t>F</w:t>
      </w:r>
      <w:r w:rsidRPr="00D0311C">
        <w:rPr>
          <w:rFonts w:asciiTheme="minorHAnsi" w:eastAsia="Arial" w:hAnsiTheme="minorHAnsi" w:cstheme="minorHAnsi"/>
          <w:b/>
          <w:spacing w:val="9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b/>
          <w:spacing w:val="10"/>
          <w:sz w:val="22"/>
          <w:szCs w:val="22"/>
        </w:rPr>
        <w:t>nan</w:t>
      </w:r>
      <w:r w:rsidRPr="00D0311C">
        <w:rPr>
          <w:rFonts w:asciiTheme="minorHAnsi" w:eastAsia="Arial" w:hAnsiTheme="minorHAnsi" w:cstheme="minorHAnsi"/>
          <w:b/>
          <w:spacing w:val="11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b/>
          <w:spacing w:val="10"/>
          <w:sz w:val="22"/>
          <w:szCs w:val="22"/>
        </w:rPr>
        <w:t>ia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b/>
          <w:spacing w:val="10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b/>
          <w:spacing w:val="11"/>
          <w:sz w:val="22"/>
          <w:szCs w:val="22"/>
        </w:rPr>
        <w:t>er</w:t>
      </w:r>
      <w:r w:rsidRPr="00D0311C">
        <w:rPr>
          <w:rFonts w:asciiTheme="minorHAnsi" w:eastAsia="Arial" w:hAnsiTheme="minorHAnsi" w:cstheme="minorHAnsi"/>
          <w:b/>
          <w:spacing w:val="9"/>
          <w:sz w:val="22"/>
          <w:szCs w:val="22"/>
        </w:rPr>
        <w:t>v</w:t>
      </w:r>
      <w:r w:rsidRPr="00D0311C">
        <w:rPr>
          <w:rFonts w:asciiTheme="minorHAnsi" w:eastAsia="Arial" w:hAnsiTheme="minorHAnsi" w:cstheme="minorHAnsi"/>
          <w:b/>
          <w:spacing w:val="10"/>
          <w:sz w:val="22"/>
          <w:szCs w:val="22"/>
        </w:rPr>
        <w:t>ices</w:t>
      </w:r>
    </w:p>
    <w:p w14:paraId="3B98B676" w14:textId="01F429B3" w:rsidR="00AE089E" w:rsidRPr="00D0311C" w:rsidRDefault="00750EE8">
      <w:pPr>
        <w:spacing w:before="59"/>
        <w:ind w:left="1152" w:right="1184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Results-driv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professiona</w:t>
      </w:r>
      <w:r w:rsidRPr="00D0311C">
        <w:rPr>
          <w:rFonts w:asciiTheme="minorHAnsi" w:eastAsia="Arial" w:hAnsiTheme="minorHAnsi" w:cstheme="minorHAnsi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wit</w:t>
      </w:r>
      <w:r w:rsidRPr="00D0311C">
        <w:rPr>
          <w:rFonts w:asciiTheme="minorHAnsi" w:eastAsia="Arial" w:hAnsiTheme="minorHAnsi" w:cstheme="minorHAnsi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progressiv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manag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en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caree</w:t>
      </w:r>
      <w:r w:rsidRPr="00D0311C">
        <w:rPr>
          <w:rFonts w:asciiTheme="minorHAnsi" w:eastAsia="Arial" w:hAnsiTheme="minorHAnsi" w:cstheme="minorHAnsi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financia</w:t>
      </w:r>
      <w:r w:rsidRPr="00D0311C">
        <w:rPr>
          <w:rFonts w:asciiTheme="minorHAnsi" w:eastAsia="Arial" w:hAnsiTheme="minorHAnsi" w:cstheme="minorHAnsi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service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mortgag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ba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king industries</w:t>
      </w:r>
      <w:r w:rsidRPr="00D0311C">
        <w:rPr>
          <w:rFonts w:asciiTheme="minorHAnsi" w:eastAsia="Arial" w:hAnsiTheme="minorHAnsi" w:cstheme="minorHAnsi"/>
          <w:sz w:val="22"/>
          <w:szCs w:val="22"/>
        </w:rPr>
        <w:t>.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Skille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dev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pin</w:t>
      </w:r>
      <w:r w:rsidRPr="00D0311C">
        <w:rPr>
          <w:rFonts w:asciiTheme="minorHAnsi" w:eastAsia="Arial" w:hAnsiTheme="minorHAnsi" w:cstheme="minorHAnsi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exe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utin</w:t>
      </w:r>
      <w:r w:rsidRPr="00D0311C">
        <w:rPr>
          <w:rFonts w:asciiTheme="minorHAnsi" w:eastAsia="Arial" w:hAnsiTheme="minorHAnsi" w:cstheme="minorHAnsi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targ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busines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initiative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tha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dri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custome</w:t>
      </w:r>
      <w:r w:rsidRPr="00D0311C">
        <w:rPr>
          <w:rFonts w:asciiTheme="minorHAnsi" w:eastAsia="Arial" w:hAnsiTheme="minorHAnsi" w:cstheme="minorHAnsi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growth</w:t>
      </w:r>
      <w:r w:rsidRPr="00D0311C">
        <w:rPr>
          <w:rFonts w:asciiTheme="minorHAnsi" w:eastAsia="Arial" w:hAnsiTheme="minorHAnsi" w:cstheme="minorHAnsi"/>
          <w:sz w:val="22"/>
          <w:szCs w:val="22"/>
        </w:rPr>
        <w:t>,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achi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sale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objectives</w:t>
      </w:r>
      <w:r w:rsidRPr="00D0311C">
        <w:rPr>
          <w:rFonts w:asciiTheme="minorHAnsi" w:eastAsia="Arial" w:hAnsiTheme="minorHAnsi" w:cstheme="minorHAnsi"/>
          <w:sz w:val="22"/>
          <w:szCs w:val="22"/>
        </w:rPr>
        <w:t>,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enh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nc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bottom-li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profits</w:t>
      </w:r>
      <w:r w:rsidRPr="00D0311C">
        <w:rPr>
          <w:rFonts w:asciiTheme="minorHAnsi" w:eastAsia="Arial" w:hAnsiTheme="minorHAnsi" w:cstheme="minorHAnsi"/>
          <w:sz w:val="22"/>
          <w:szCs w:val="22"/>
        </w:rPr>
        <w:t>.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Highly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effe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z w:val="22"/>
          <w:szCs w:val="22"/>
        </w:rPr>
        <w:t>ti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z w:val="22"/>
          <w:szCs w:val="22"/>
        </w:rPr>
        <w:t>ommun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ator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nd team lea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er with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0311C">
        <w:rPr>
          <w:rFonts w:asciiTheme="minorHAnsi" w:eastAsia="Arial" w:hAnsiTheme="minorHAnsi" w:cstheme="minorHAnsi"/>
          <w:sz w:val="22"/>
          <w:szCs w:val="22"/>
        </w:rPr>
        <w:t>ro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ve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0311C">
        <w:rPr>
          <w:rFonts w:asciiTheme="minorHAnsi" w:eastAsia="Arial" w:hAnsiTheme="minorHAnsi" w:cstheme="minorHAnsi"/>
          <w:sz w:val="22"/>
          <w:szCs w:val="22"/>
        </w:rPr>
        <w:t>ability to build long-t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rm re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z w:val="22"/>
          <w:szCs w:val="22"/>
        </w:rPr>
        <w:t>ationshi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0311C">
        <w:rPr>
          <w:rFonts w:asciiTheme="minorHAnsi" w:eastAsia="Arial" w:hAnsiTheme="minorHAnsi" w:cstheme="minorHAnsi"/>
          <w:sz w:val="22"/>
          <w:szCs w:val="22"/>
        </w:rPr>
        <w:t>s wi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h internal</w:t>
      </w:r>
      <w:r w:rsidRPr="00D0311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nd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external c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omers by es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ablishing a h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z w:val="22"/>
          <w:szCs w:val="22"/>
        </w:rPr>
        <w:t>gh level of confi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nd trust.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Visionar</w:t>
      </w:r>
      <w:r w:rsidRPr="00D0311C">
        <w:rPr>
          <w:rFonts w:asciiTheme="minorHAnsi" w:eastAsia="Arial" w:hAnsiTheme="minorHAnsi" w:cstheme="minorHAnsi"/>
          <w:sz w:val="22"/>
          <w:szCs w:val="22"/>
        </w:rPr>
        <w:t>y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leade</w:t>
      </w:r>
      <w:r w:rsidRPr="00D0311C">
        <w:rPr>
          <w:rFonts w:asciiTheme="minorHAnsi" w:eastAsia="Arial" w:hAnsiTheme="minorHAnsi" w:cstheme="minorHAnsi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wit</w:t>
      </w:r>
      <w:r w:rsidRPr="00D0311C">
        <w:rPr>
          <w:rFonts w:asciiTheme="minorHAnsi" w:eastAsia="Arial" w:hAnsiTheme="minorHAnsi" w:cstheme="minorHAnsi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kee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un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erstandin</w:t>
      </w:r>
      <w:r w:rsidRPr="00D0311C">
        <w:rPr>
          <w:rFonts w:asciiTheme="minorHAnsi" w:eastAsia="Arial" w:hAnsiTheme="minorHAnsi" w:cstheme="minorHAnsi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f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busines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prioritie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monstrated expertis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pidl</w:t>
      </w:r>
      <w:r w:rsidRPr="00D0311C">
        <w:rPr>
          <w:rFonts w:asciiTheme="minorHAnsi" w:eastAsia="Arial" w:hAnsiTheme="minorHAnsi" w:cstheme="minorHAnsi"/>
          <w:sz w:val="22"/>
          <w:szCs w:val="22"/>
        </w:rPr>
        <w:t>y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vancin</w:t>
      </w:r>
      <w:r w:rsidRPr="00D0311C">
        <w:rPr>
          <w:rFonts w:asciiTheme="minorHAnsi" w:eastAsia="Arial" w:hAnsiTheme="minorHAnsi" w:cstheme="minorHAnsi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busines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oal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reve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ue-producin</w:t>
      </w:r>
      <w:r w:rsidRPr="00D0311C">
        <w:rPr>
          <w:rFonts w:asciiTheme="minorHAnsi" w:eastAsia="Arial" w:hAnsiTheme="minorHAnsi" w:cstheme="minorHAnsi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activities.</w:t>
      </w:r>
    </w:p>
    <w:p w14:paraId="6C9C9EE9" w14:textId="77777777" w:rsidR="00AE089E" w:rsidRPr="00D0311C" w:rsidRDefault="00AE089E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4F894CE0" w14:textId="77777777" w:rsidR="00AE089E" w:rsidRPr="00D0311C" w:rsidRDefault="00750EE8">
      <w:pPr>
        <w:ind w:left="4322" w:right="4178"/>
        <w:jc w:val="center"/>
        <w:rPr>
          <w:rFonts w:asciiTheme="minorHAnsi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sz w:val="22"/>
          <w:szCs w:val="22"/>
        </w:rPr>
        <w:pict w14:anchorId="5EE932F9">
          <v:group id="_x0000_s1042" style="position:absolute;left:0;text-align:left;margin-left:128.9pt;margin-top:8.4pt;width:86.7pt;height:0;z-index:-251661312;mso-position-horizontal-relative:page" coordorigin="2578,168" coordsize="1734,0">
            <v:shape id="_x0000_s1043" style="position:absolute;left:2578;top:168;width:1734;height:0" coordorigin="2578,168" coordsize="1734,0" path="m2578,168r1734,e" filled="f" strokeweight=".7pt">
              <v:path arrowok="t"/>
            </v:shape>
            <w10:wrap anchorx="page"/>
          </v:group>
        </w:pict>
      </w:r>
      <w:r w:rsidRPr="00D0311C">
        <w:rPr>
          <w:rFonts w:asciiTheme="minorHAnsi" w:hAnsiTheme="minorHAnsi" w:cstheme="minorHAnsi"/>
          <w:sz w:val="22"/>
          <w:szCs w:val="22"/>
        </w:rPr>
        <w:pict w14:anchorId="33556C20">
          <v:group id="_x0000_s1040" style="position:absolute;left:0;text-align:left;margin-left:403.6pt;margin-top:8.4pt;width:78.6pt;height:0;z-index:-251660288;mso-position-horizontal-relative:page" coordorigin="8072,168" coordsize="1572,0">
            <v:shape id="_x0000_s1041" style="position:absolute;left:8072;top:168;width:1572;height:0" coordorigin="8072,168" coordsize="1572,0" path="m8072,168r1572,e" filled="f" strokeweight=".7pt">
              <v:path arrowok="t"/>
            </v:shape>
            <w10:wrap anchorx="page"/>
          </v:group>
        </w:pict>
      </w:r>
      <w:r w:rsidRPr="00D0311C">
        <w:rPr>
          <w:rFonts w:asciiTheme="minorHAnsi" w:hAnsiTheme="minorHAnsi" w:cstheme="minorHAnsi"/>
          <w:b/>
          <w:sz w:val="22"/>
          <w:szCs w:val="22"/>
        </w:rPr>
        <w:t>C</w:t>
      </w:r>
      <w:r w:rsidRPr="00D0311C">
        <w:rPr>
          <w:rFonts w:asciiTheme="minorHAnsi" w:hAnsiTheme="minorHAnsi" w:cstheme="minorHAnsi"/>
          <w:b/>
          <w:sz w:val="22"/>
          <w:szCs w:val="22"/>
        </w:rPr>
        <w:t>ORE</w:t>
      </w:r>
      <w:r w:rsidRPr="00D0311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D0311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0311C">
        <w:rPr>
          <w:rFonts w:asciiTheme="minorHAnsi" w:hAnsiTheme="minorHAnsi" w:cstheme="minorHAnsi"/>
          <w:b/>
          <w:sz w:val="22"/>
          <w:szCs w:val="22"/>
        </w:rPr>
        <w:t>E</w:t>
      </w:r>
      <w:r w:rsidRPr="00D0311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0311C">
        <w:rPr>
          <w:rFonts w:asciiTheme="minorHAnsi" w:hAnsiTheme="minorHAnsi" w:cstheme="minorHAnsi"/>
          <w:b/>
          <w:sz w:val="22"/>
          <w:szCs w:val="22"/>
        </w:rPr>
        <w:t>DERS</w:t>
      </w:r>
      <w:r w:rsidRPr="00D0311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D0311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0311C">
        <w:rPr>
          <w:rFonts w:asciiTheme="minorHAnsi" w:hAnsiTheme="minorHAnsi" w:cstheme="minorHAnsi"/>
          <w:b/>
          <w:sz w:val="22"/>
          <w:szCs w:val="22"/>
        </w:rPr>
        <w:t>P</w:t>
      </w:r>
      <w:r w:rsidRPr="00D0311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D0311C">
        <w:rPr>
          <w:rFonts w:asciiTheme="minorHAnsi" w:hAnsiTheme="minorHAnsi" w:cstheme="minorHAnsi"/>
          <w:b/>
          <w:sz w:val="22"/>
          <w:szCs w:val="22"/>
        </w:rPr>
        <w:t>Q</w:t>
      </w:r>
      <w:r w:rsidRPr="00D0311C">
        <w:rPr>
          <w:rFonts w:asciiTheme="minorHAnsi" w:hAnsiTheme="minorHAnsi" w:cstheme="minorHAnsi"/>
          <w:b/>
          <w:w w:val="99"/>
          <w:sz w:val="22"/>
          <w:szCs w:val="22"/>
        </w:rPr>
        <w:t>UAL</w:t>
      </w:r>
      <w:r w:rsidRPr="00D0311C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I</w:t>
      </w:r>
      <w:r w:rsidRPr="00D0311C">
        <w:rPr>
          <w:rFonts w:asciiTheme="minorHAnsi" w:hAnsiTheme="minorHAnsi" w:cstheme="minorHAnsi"/>
          <w:b/>
          <w:w w:val="99"/>
          <w:sz w:val="22"/>
          <w:szCs w:val="22"/>
        </w:rPr>
        <w:t>F</w:t>
      </w:r>
      <w:r w:rsidRPr="00D0311C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I</w:t>
      </w:r>
      <w:r w:rsidRPr="00D0311C">
        <w:rPr>
          <w:rFonts w:asciiTheme="minorHAnsi" w:hAnsiTheme="minorHAnsi" w:cstheme="minorHAnsi"/>
          <w:b/>
          <w:w w:val="99"/>
          <w:sz w:val="22"/>
          <w:szCs w:val="22"/>
        </w:rPr>
        <w:t>CAT</w:t>
      </w:r>
      <w:r w:rsidRPr="00D0311C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I</w:t>
      </w:r>
      <w:r w:rsidRPr="00D0311C">
        <w:rPr>
          <w:rFonts w:asciiTheme="minorHAnsi" w:hAnsiTheme="minorHAnsi" w:cstheme="minorHAnsi"/>
          <w:b/>
          <w:w w:val="99"/>
          <w:sz w:val="22"/>
          <w:szCs w:val="22"/>
        </w:rPr>
        <w:t>ONS</w:t>
      </w:r>
    </w:p>
    <w:p w14:paraId="61570D82" w14:textId="77777777" w:rsidR="00AE089E" w:rsidRPr="00D0311C" w:rsidRDefault="00AE089E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63AE0FC9" w14:textId="77777777" w:rsidR="00AE089E" w:rsidRPr="00D0311C" w:rsidRDefault="00750EE8">
      <w:pPr>
        <w:ind w:left="1152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sz w:val="22"/>
          <w:szCs w:val="22"/>
        </w:rPr>
        <w:t>•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ildi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/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ad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rs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p                     </w:t>
      </w:r>
      <w:r w:rsidRPr="00D0311C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•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jo</w:t>
      </w:r>
      <w:r w:rsidRPr="00D0311C">
        <w:rPr>
          <w:rFonts w:asciiTheme="minorHAnsi" w:eastAsia="Arial" w:hAnsiTheme="minorHAnsi" w:cstheme="minorHAnsi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Acc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na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eme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t              </w:t>
      </w:r>
      <w:r w:rsidRPr="00D0311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•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P&amp;</w:t>
      </w:r>
      <w:r w:rsidRPr="00D0311C">
        <w:rPr>
          <w:rFonts w:asciiTheme="minorHAnsi" w:eastAsia="Arial" w:hAnsiTheme="minorHAnsi" w:cstheme="minorHAnsi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/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Bu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getin</w:t>
      </w:r>
      <w:r w:rsidRPr="00D0311C">
        <w:rPr>
          <w:rFonts w:asciiTheme="minorHAnsi" w:eastAsia="Arial" w:hAnsiTheme="minorHAnsi" w:cstheme="minorHAnsi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/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Co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ro</w:t>
      </w:r>
      <w:r w:rsidRPr="00D0311C">
        <w:rPr>
          <w:rFonts w:asciiTheme="minorHAnsi" w:eastAsia="Arial" w:hAnsiTheme="minorHAnsi" w:cstheme="minorHAnsi"/>
          <w:sz w:val="22"/>
          <w:szCs w:val="22"/>
        </w:rPr>
        <w:t>l</w:t>
      </w:r>
    </w:p>
    <w:p w14:paraId="27A090E0" w14:textId="77777777" w:rsidR="00AE089E" w:rsidRPr="00D0311C" w:rsidRDefault="00750EE8">
      <w:pPr>
        <w:ind w:left="1152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sz w:val="22"/>
          <w:szCs w:val="22"/>
        </w:rPr>
        <w:t>•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St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D0311C">
        <w:rPr>
          <w:rFonts w:asciiTheme="minorHAnsi" w:eastAsia="Arial" w:hAnsiTheme="minorHAnsi" w:cstheme="minorHAnsi"/>
          <w:sz w:val="22"/>
          <w:szCs w:val="22"/>
        </w:rPr>
        <w:t>f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Tr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&amp;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De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v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lo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                  </w:t>
      </w:r>
      <w:r w:rsidRPr="00D0311C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•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pe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ation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Ma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ag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me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t                   </w:t>
      </w:r>
      <w:r w:rsidRPr="00D0311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•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Ne</w:t>
      </w:r>
      <w:r w:rsidRPr="00D0311C">
        <w:rPr>
          <w:rFonts w:asciiTheme="minorHAnsi" w:eastAsia="Arial" w:hAnsiTheme="minorHAnsi" w:cstheme="minorHAnsi"/>
          <w:sz w:val="22"/>
          <w:szCs w:val="22"/>
        </w:rPr>
        <w:t>w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Busines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velo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</w:p>
    <w:p w14:paraId="55E2A8B5" w14:textId="77777777" w:rsidR="00AE089E" w:rsidRPr="00D0311C" w:rsidRDefault="00750EE8">
      <w:pPr>
        <w:ind w:left="1152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sz w:val="22"/>
          <w:szCs w:val="22"/>
        </w:rPr>
        <w:pict w14:anchorId="6F21D027">
          <v:group id="_x0000_s1035" style="position:absolute;left:0;text-align:left;margin-left:55.6pt;margin-top:-23.4pt;width:500.8pt;height:47pt;z-index:-251659264;mso-position-horizontal-relative:page" coordorigin="1112,-468" coordsize="10016,940">
            <v:shape id="_x0000_s1039" style="position:absolute;left:1122;top:-458;width:9996;height:230" coordorigin="1122,-458" coordsize="9996,230" path="m1122,-228r9996,l11118,-458r-9996,l1122,-228xe" fillcolor="#e0e0e0" stroked="f">
              <v:path arrowok="t"/>
            </v:shape>
            <v:shape id="_x0000_s1038" style="position:absolute;left:1122;top:-228;width:9996;height:230" coordorigin="1122,-228" coordsize="9996,230" path="m1122,3r9996,l11118,-228r-9996,l1122,3xe" fillcolor="#e0e0e0" stroked="f">
              <v:path arrowok="t"/>
            </v:shape>
            <v:shape id="_x0000_s1037" style="position:absolute;left:1122;top:3;width:9996;height:229" coordorigin="1122,3" coordsize="9996,229" path="m1122,232r9996,l11118,3,1122,3r,229xe" fillcolor="#e0e0e0" stroked="f">
              <v:path arrowok="t"/>
            </v:shape>
            <v:shape id="_x0000_s1036" style="position:absolute;left:1122;top:232;width:9996;height:230" coordorigin="1122,232" coordsize="9996,230" path="m1122,462r9996,l11118,232r-9996,l1122,462xe" fillcolor="#e0e0e0" stroked="f">
              <v:path arrowok="t"/>
            </v:shape>
            <w10:wrap anchorx="page"/>
          </v:group>
        </w:pict>
      </w:r>
      <w:r w:rsidRPr="00D0311C">
        <w:rPr>
          <w:rFonts w:asciiTheme="minorHAnsi" w:eastAsia="Arial" w:hAnsiTheme="minorHAnsi" w:cstheme="minorHAnsi"/>
          <w:sz w:val="22"/>
          <w:szCs w:val="22"/>
        </w:rPr>
        <w:t>•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la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g                                   </w:t>
      </w:r>
      <w:r w:rsidRPr="00D0311C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•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6"/>
          <w:sz w:val="22"/>
          <w:szCs w:val="22"/>
        </w:rPr>
        <w:t>Marke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6"/>
          <w:sz w:val="22"/>
          <w:szCs w:val="22"/>
        </w:rPr>
        <w:t>Pen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6"/>
          <w:sz w:val="22"/>
          <w:szCs w:val="22"/>
        </w:rPr>
        <w:t>tratio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6"/>
          <w:sz w:val="22"/>
          <w:szCs w:val="22"/>
        </w:rPr>
        <w:t>Strateg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s            </w:t>
      </w:r>
      <w:r w:rsidRPr="00D0311C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•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Co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sul</w:t>
      </w:r>
      <w:r w:rsidRPr="00D0311C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ati</w:t>
      </w:r>
      <w:r w:rsidRPr="00D0311C">
        <w:rPr>
          <w:rFonts w:asciiTheme="minorHAnsi" w:eastAsia="Arial" w:hAnsiTheme="minorHAnsi" w:cstheme="minorHAnsi"/>
          <w:spacing w:val="-6"/>
          <w:sz w:val="22"/>
          <w:szCs w:val="22"/>
        </w:rPr>
        <w:t>v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Sel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rat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ie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</w:p>
    <w:p w14:paraId="736EFE98" w14:textId="77777777" w:rsidR="00AE089E" w:rsidRPr="00D0311C" w:rsidRDefault="00750EE8">
      <w:pPr>
        <w:spacing w:line="220" w:lineRule="exact"/>
        <w:ind w:left="1152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sz w:val="22"/>
          <w:szCs w:val="22"/>
        </w:rPr>
        <w:t>•</w:t>
      </w:r>
      <w:r w:rsidRPr="00D031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cc</w:t>
      </w:r>
      <w:r w:rsidRPr="00D0311C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>u</w:t>
      </w:r>
      <w:r w:rsidRPr="00D0311C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>v</w:t>
      </w:r>
      <w:r w:rsidRPr="00D0311C">
        <w:rPr>
          <w:rFonts w:asciiTheme="minorHAnsi" w:eastAsia="Arial" w:hAnsiTheme="minorHAnsi" w:cstheme="minorHAnsi"/>
          <w:spacing w:val="-6"/>
          <w:sz w:val="22"/>
          <w:szCs w:val="22"/>
        </w:rPr>
        <w:t>elopm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&amp;</w:t>
      </w:r>
      <w:r w:rsidRPr="00D0311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6"/>
          <w:sz w:val="22"/>
          <w:szCs w:val="22"/>
        </w:rPr>
        <w:t>ete</w:t>
      </w:r>
      <w:r w:rsidRPr="00D0311C">
        <w:rPr>
          <w:rFonts w:asciiTheme="minorHAnsi" w:eastAsia="Arial" w:hAnsiTheme="minorHAnsi" w:cstheme="minorHAnsi"/>
          <w:spacing w:val="-6"/>
          <w:sz w:val="22"/>
          <w:szCs w:val="22"/>
        </w:rPr>
        <w:t>ntio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n           </w:t>
      </w:r>
      <w:r w:rsidRPr="00D0311C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•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is</w:t>
      </w:r>
      <w:r w:rsidRPr="00D0311C">
        <w:rPr>
          <w:rFonts w:asciiTheme="minorHAnsi" w:eastAsia="Arial" w:hAnsiTheme="minorHAnsi" w:cstheme="minorHAnsi"/>
          <w:sz w:val="22"/>
          <w:szCs w:val="22"/>
        </w:rPr>
        <w:t>k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Man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t                             </w:t>
      </w:r>
      <w:r w:rsidRPr="00D0311C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•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Pr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je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me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</w:p>
    <w:p w14:paraId="0429FB11" w14:textId="77777777" w:rsidR="00AE089E" w:rsidRPr="00D0311C" w:rsidRDefault="00AE089E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599179BD" w14:textId="77777777" w:rsidR="00AE089E" w:rsidRPr="00D0311C" w:rsidRDefault="00750EE8">
      <w:pPr>
        <w:ind w:left="4739" w:right="4590"/>
        <w:jc w:val="center"/>
        <w:rPr>
          <w:rFonts w:asciiTheme="minorHAnsi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sz w:val="22"/>
          <w:szCs w:val="22"/>
        </w:rPr>
        <w:pict w14:anchorId="7F3B61C6">
          <v:group id="_x0000_s1033" style="position:absolute;left:0;text-align:left;margin-left:57.6pt;margin-top:8.4pt;width:178.6pt;height:0;z-index:-251658240;mso-position-horizontal-relative:page" coordorigin="1152,168" coordsize="3572,0">
            <v:shape id="_x0000_s1034" style="position:absolute;left:1152;top:168;width:3572;height:0" coordorigin="1152,168" coordsize="3572,0" path="m1152,168r3572,e" filled="f" strokeweight=".7pt">
              <v:path arrowok="t"/>
            </v:shape>
            <w10:wrap anchorx="page"/>
          </v:group>
        </w:pict>
      </w:r>
      <w:r w:rsidRPr="00D0311C">
        <w:rPr>
          <w:rFonts w:asciiTheme="minorHAnsi" w:hAnsiTheme="minorHAnsi" w:cstheme="minorHAnsi"/>
          <w:sz w:val="22"/>
          <w:szCs w:val="22"/>
        </w:rPr>
        <w:pict w14:anchorId="2422E1A4">
          <v:group id="_x0000_s1031" style="position:absolute;left:0;text-align:left;margin-left:383pt;margin-top:8.4pt;width:170.5pt;height:0;z-index:-251657216;mso-position-horizontal-relative:page" coordorigin="7660,168" coordsize="3410,0">
            <v:shape id="_x0000_s1032" style="position:absolute;left:7660;top:168;width:3410;height:0" coordorigin="7660,168" coordsize="3410,0" path="m7660,168r3410,e" filled="f" strokeweight=".7pt">
              <v:path arrowok="t"/>
            </v:shape>
            <w10:wrap anchorx="page"/>
          </v:group>
        </w:pict>
      </w:r>
      <w:r w:rsidRPr="00D0311C">
        <w:rPr>
          <w:rFonts w:asciiTheme="minorHAnsi" w:hAnsiTheme="minorHAnsi" w:cstheme="minorHAnsi"/>
          <w:b/>
          <w:sz w:val="22"/>
          <w:szCs w:val="22"/>
        </w:rPr>
        <w:t>P</w:t>
      </w:r>
      <w:r w:rsidRPr="00D0311C">
        <w:rPr>
          <w:rFonts w:asciiTheme="minorHAnsi" w:hAnsiTheme="minorHAnsi" w:cstheme="minorHAnsi"/>
          <w:b/>
          <w:sz w:val="22"/>
          <w:szCs w:val="22"/>
        </w:rPr>
        <w:t>ROFES</w:t>
      </w:r>
      <w:r w:rsidRPr="00D0311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0311C">
        <w:rPr>
          <w:rFonts w:asciiTheme="minorHAnsi" w:hAnsiTheme="minorHAnsi" w:cstheme="minorHAnsi"/>
          <w:b/>
          <w:sz w:val="22"/>
          <w:szCs w:val="22"/>
        </w:rPr>
        <w:t>I</w:t>
      </w:r>
      <w:r w:rsidRPr="00D0311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0311C">
        <w:rPr>
          <w:rFonts w:asciiTheme="minorHAnsi" w:hAnsiTheme="minorHAnsi" w:cstheme="minorHAnsi"/>
          <w:b/>
          <w:sz w:val="22"/>
          <w:szCs w:val="22"/>
        </w:rPr>
        <w:t>NAL</w:t>
      </w:r>
      <w:r w:rsidRPr="00D0311C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D0311C">
        <w:rPr>
          <w:rFonts w:asciiTheme="minorHAnsi" w:hAnsiTheme="minorHAnsi" w:cstheme="minorHAnsi"/>
          <w:b/>
          <w:sz w:val="22"/>
          <w:szCs w:val="22"/>
        </w:rPr>
        <w:t>E</w:t>
      </w:r>
      <w:r w:rsidRPr="00D0311C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X</w:t>
      </w:r>
      <w:r w:rsidRPr="00D0311C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P</w:t>
      </w:r>
      <w:r w:rsidRPr="00D0311C">
        <w:rPr>
          <w:rFonts w:asciiTheme="minorHAnsi" w:hAnsiTheme="minorHAnsi" w:cstheme="minorHAnsi"/>
          <w:b/>
          <w:w w:val="99"/>
          <w:sz w:val="22"/>
          <w:szCs w:val="22"/>
        </w:rPr>
        <w:t>ER</w:t>
      </w:r>
      <w:r w:rsidRPr="00D0311C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I</w:t>
      </w:r>
      <w:r w:rsidRPr="00D0311C">
        <w:rPr>
          <w:rFonts w:asciiTheme="minorHAnsi" w:hAnsiTheme="minorHAnsi" w:cstheme="minorHAnsi"/>
          <w:b/>
          <w:w w:val="99"/>
          <w:sz w:val="22"/>
          <w:szCs w:val="22"/>
        </w:rPr>
        <w:t>EN</w:t>
      </w:r>
      <w:r w:rsidRPr="00D0311C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C</w:t>
      </w:r>
      <w:r w:rsidRPr="00D0311C">
        <w:rPr>
          <w:rFonts w:asciiTheme="minorHAnsi" w:hAnsiTheme="minorHAnsi" w:cstheme="minorHAnsi"/>
          <w:b/>
          <w:w w:val="99"/>
          <w:sz w:val="22"/>
          <w:szCs w:val="22"/>
        </w:rPr>
        <w:t>E</w:t>
      </w:r>
    </w:p>
    <w:p w14:paraId="3CF83B33" w14:textId="77777777" w:rsidR="00AE089E" w:rsidRPr="00D0311C" w:rsidRDefault="00AE089E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1A03F0D1" w14:textId="77777777" w:rsidR="00AE089E" w:rsidRPr="00D0311C" w:rsidRDefault="00750EE8">
      <w:pPr>
        <w:spacing w:line="306" w:lineRule="auto"/>
        <w:ind w:left="1152" w:right="1137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sz w:val="22"/>
          <w:szCs w:val="22"/>
        </w:rPr>
        <w:t>MANHA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TAN M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RTG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GE COMPANY, New York, NY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</w:t>
      </w:r>
      <w:r w:rsidRPr="00D0311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2006 to Pr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es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D0311C">
        <w:rPr>
          <w:rFonts w:asciiTheme="minorHAnsi" w:eastAsia="Arial" w:hAnsiTheme="minorHAnsi" w:cstheme="minorHAnsi"/>
          <w:i/>
          <w:spacing w:val="-4"/>
          <w:sz w:val="22"/>
          <w:szCs w:val="22"/>
        </w:rPr>
        <w:t>Residentia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i/>
          <w:spacing w:val="-4"/>
          <w:sz w:val="22"/>
          <w:szCs w:val="22"/>
        </w:rPr>
        <w:t>mortgag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i/>
          <w:spacing w:val="-4"/>
          <w:sz w:val="22"/>
          <w:szCs w:val="22"/>
        </w:rPr>
        <w:t>lende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i/>
          <w:spacing w:val="-3"/>
          <w:sz w:val="22"/>
          <w:szCs w:val="22"/>
        </w:rPr>
        <w:t>w</w:t>
      </w:r>
      <w:r w:rsidRPr="00D0311C">
        <w:rPr>
          <w:rFonts w:asciiTheme="minorHAnsi" w:eastAsia="Arial" w:hAnsiTheme="minorHAnsi" w:cstheme="minorHAnsi"/>
          <w:i/>
          <w:spacing w:val="-4"/>
          <w:sz w:val="22"/>
          <w:szCs w:val="22"/>
        </w:rPr>
        <w:t>it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i/>
          <w:spacing w:val="-4"/>
          <w:sz w:val="22"/>
          <w:szCs w:val="22"/>
        </w:rPr>
        <w:t>30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0</w:t>
      </w:r>
      <w:r w:rsidRPr="00D0311C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i/>
          <w:spacing w:val="-4"/>
          <w:sz w:val="22"/>
          <w:szCs w:val="22"/>
        </w:rPr>
        <w:t>employee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i/>
          <w:spacing w:val="-4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i/>
          <w:spacing w:val="-4"/>
          <w:sz w:val="22"/>
          <w:szCs w:val="22"/>
        </w:rPr>
        <w:t>11branc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i/>
          <w:spacing w:val="-4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i/>
          <w:spacing w:val="-5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i/>
          <w:spacing w:val="-4"/>
          <w:sz w:val="22"/>
          <w:szCs w:val="22"/>
        </w:rPr>
        <w:t>cat</w:t>
      </w:r>
      <w:r w:rsidRPr="00D0311C">
        <w:rPr>
          <w:rFonts w:asciiTheme="minorHAnsi" w:eastAsia="Arial" w:hAnsiTheme="minorHAnsi" w:cstheme="minorHAnsi"/>
          <w:i/>
          <w:spacing w:val="-6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i/>
          <w:spacing w:val="-4"/>
          <w:sz w:val="22"/>
          <w:szCs w:val="22"/>
        </w:rPr>
        <w:t>on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i/>
          <w:spacing w:val="-4"/>
          <w:sz w:val="22"/>
          <w:szCs w:val="22"/>
        </w:rPr>
        <w:t>servici</w:t>
      </w:r>
      <w:r w:rsidRPr="00D0311C">
        <w:rPr>
          <w:rFonts w:asciiTheme="minorHAnsi" w:eastAsia="Arial" w:hAnsiTheme="minorHAnsi" w:cstheme="minorHAnsi"/>
          <w:i/>
          <w:spacing w:val="-5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i/>
          <w:spacing w:val="-4"/>
          <w:sz w:val="22"/>
          <w:szCs w:val="22"/>
        </w:rPr>
        <w:t>borr</w:t>
      </w:r>
      <w:r w:rsidRPr="00D0311C">
        <w:rPr>
          <w:rFonts w:asciiTheme="minorHAnsi" w:eastAsia="Arial" w:hAnsiTheme="minorHAnsi" w:cstheme="minorHAnsi"/>
          <w:i/>
          <w:spacing w:val="-5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i/>
          <w:spacing w:val="-3"/>
          <w:sz w:val="22"/>
          <w:szCs w:val="22"/>
        </w:rPr>
        <w:t>w</w:t>
      </w:r>
      <w:r w:rsidRPr="00D0311C">
        <w:rPr>
          <w:rFonts w:asciiTheme="minorHAnsi" w:eastAsia="Arial" w:hAnsiTheme="minorHAnsi" w:cstheme="minorHAnsi"/>
          <w:i/>
          <w:spacing w:val="-4"/>
          <w:sz w:val="22"/>
          <w:szCs w:val="22"/>
        </w:rPr>
        <w:t>er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i/>
          <w:spacing w:val="-4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i/>
          <w:spacing w:val="-4"/>
          <w:sz w:val="22"/>
          <w:szCs w:val="22"/>
        </w:rPr>
        <w:t>Ne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D0311C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i/>
          <w:spacing w:val="-4"/>
          <w:sz w:val="22"/>
          <w:szCs w:val="22"/>
        </w:rPr>
        <w:t>York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D0311C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i/>
          <w:spacing w:val="-4"/>
          <w:sz w:val="22"/>
          <w:szCs w:val="22"/>
        </w:rPr>
        <w:t>Ar</w:t>
      </w:r>
      <w:r w:rsidRPr="00D0311C">
        <w:rPr>
          <w:rFonts w:asciiTheme="minorHAnsi" w:eastAsia="Arial" w:hAnsiTheme="minorHAnsi" w:cstheme="minorHAnsi"/>
          <w:i/>
          <w:spacing w:val="-3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i/>
          <w:spacing w:val="-6"/>
          <w:sz w:val="22"/>
          <w:szCs w:val="22"/>
        </w:rPr>
        <w:t>z</w:t>
      </w:r>
      <w:r w:rsidRPr="00D0311C">
        <w:rPr>
          <w:rFonts w:asciiTheme="minorHAnsi" w:eastAsia="Arial" w:hAnsiTheme="minorHAnsi" w:cstheme="minorHAnsi"/>
          <w:i/>
          <w:spacing w:val="-4"/>
          <w:sz w:val="22"/>
          <w:szCs w:val="22"/>
        </w:rPr>
        <w:t>on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i/>
          <w:spacing w:val="-4"/>
          <w:sz w:val="22"/>
          <w:szCs w:val="22"/>
        </w:rPr>
        <w:t>an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i/>
          <w:spacing w:val="-3"/>
          <w:sz w:val="22"/>
          <w:szCs w:val="22"/>
        </w:rPr>
        <w:t>F</w:t>
      </w:r>
      <w:r w:rsidRPr="00D0311C">
        <w:rPr>
          <w:rFonts w:asciiTheme="minorHAnsi" w:eastAsia="Arial" w:hAnsiTheme="minorHAnsi" w:cstheme="minorHAnsi"/>
          <w:i/>
          <w:spacing w:val="-4"/>
          <w:sz w:val="22"/>
          <w:szCs w:val="22"/>
        </w:rPr>
        <w:t>lorid</w:t>
      </w:r>
      <w:r w:rsidRPr="00D0311C">
        <w:rPr>
          <w:rFonts w:asciiTheme="minorHAnsi" w:eastAsia="Arial" w:hAnsiTheme="minorHAnsi" w:cstheme="minorHAnsi"/>
          <w:i/>
          <w:spacing w:val="-5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 xml:space="preserve">. </w:t>
      </w:r>
      <w:r w:rsidRPr="00D0311C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D0311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R</w:t>
      </w:r>
    </w:p>
    <w:p w14:paraId="243A3AE0" w14:textId="77777777" w:rsidR="00AE089E" w:rsidRPr="00D0311C" w:rsidRDefault="00750EE8">
      <w:pPr>
        <w:spacing w:line="160" w:lineRule="exact"/>
        <w:ind w:left="1152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position w:val="1"/>
          <w:sz w:val="22"/>
          <w:szCs w:val="22"/>
        </w:rPr>
        <w:t>Mana</w:t>
      </w:r>
      <w:r w:rsidRPr="00D0311C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position w:val="1"/>
          <w:sz w:val="22"/>
          <w:szCs w:val="22"/>
        </w:rPr>
        <w:t>e daily</w:t>
      </w:r>
      <w:r w:rsidRPr="00D0311C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position w:val="1"/>
          <w:sz w:val="22"/>
          <w:szCs w:val="22"/>
        </w:rPr>
        <w:t>operati</w:t>
      </w:r>
      <w:r w:rsidRPr="00D0311C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position w:val="1"/>
          <w:sz w:val="22"/>
          <w:szCs w:val="22"/>
        </w:rPr>
        <w:t>ns of</w:t>
      </w:r>
      <w:r w:rsidRPr="00D0311C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position w:val="1"/>
          <w:sz w:val="22"/>
          <w:szCs w:val="22"/>
        </w:rPr>
        <w:t>this gr</w:t>
      </w:r>
      <w:r w:rsidRPr="00D0311C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position w:val="1"/>
          <w:sz w:val="22"/>
          <w:szCs w:val="22"/>
        </w:rPr>
        <w:t>wing</w:t>
      </w:r>
      <w:r w:rsidRPr="00D0311C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position w:val="1"/>
          <w:sz w:val="22"/>
          <w:szCs w:val="22"/>
        </w:rPr>
        <w:t>bra</w:t>
      </w:r>
      <w:r w:rsidRPr="00D0311C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position w:val="1"/>
          <w:sz w:val="22"/>
          <w:szCs w:val="22"/>
        </w:rPr>
        <w:t>ch</w:t>
      </w:r>
      <w:r w:rsidRPr="00D0311C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position w:val="1"/>
          <w:sz w:val="22"/>
          <w:szCs w:val="22"/>
        </w:rPr>
        <w:t>with</w:t>
      </w:r>
      <w:r w:rsidRPr="00D0311C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position w:val="1"/>
          <w:sz w:val="22"/>
          <w:szCs w:val="22"/>
        </w:rPr>
        <w:t>primary f</w:t>
      </w:r>
      <w:r w:rsidRPr="00D0311C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position w:val="1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u</w:t>
      </w:r>
      <w:r w:rsidRPr="00D0311C">
        <w:rPr>
          <w:rFonts w:asciiTheme="minorHAnsi" w:eastAsia="Arial" w:hAnsiTheme="minorHAnsi" w:cstheme="minorHAnsi"/>
          <w:position w:val="1"/>
          <w:sz w:val="22"/>
          <w:szCs w:val="22"/>
        </w:rPr>
        <w:t>s on drivi</w:t>
      </w:r>
      <w:r w:rsidRPr="00D0311C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g revenue </w:t>
      </w:r>
      <w:r w:rsidRPr="00D0311C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position w:val="1"/>
          <w:sz w:val="22"/>
          <w:szCs w:val="22"/>
        </w:rPr>
        <w:t>wth, incr</w:t>
      </w:r>
      <w:r w:rsidRPr="00D0311C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position w:val="1"/>
          <w:sz w:val="22"/>
          <w:szCs w:val="22"/>
        </w:rPr>
        <w:t>as</w:t>
      </w:r>
      <w:r w:rsidRPr="00D0311C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position w:val="1"/>
          <w:sz w:val="22"/>
          <w:szCs w:val="22"/>
        </w:rPr>
        <w:t>ng</w:t>
      </w:r>
    </w:p>
    <w:p w14:paraId="68F158A6" w14:textId="77777777" w:rsidR="00AE089E" w:rsidRPr="00D0311C" w:rsidRDefault="00750EE8">
      <w:pPr>
        <w:spacing w:before="3" w:line="220" w:lineRule="exact"/>
        <w:ind w:left="1152" w:right="196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sz w:val="22"/>
          <w:szCs w:val="22"/>
        </w:rPr>
        <w:t>profit, and m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nagi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g risk. Provide le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dership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nd dir</w:t>
      </w:r>
      <w:r w:rsidRPr="00D0311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ction in overseeing the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0311C">
        <w:rPr>
          <w:rFonts w:asciiTheme="minorHAnsi" w:eastAsia="Arial" w:hAnsiTheme="minorHAnsi" w:cstheme="minorHAnsi"/>
          <w:sz w:val="22"/>
          <w:szCs w:val="22"/>
        </w:rPr>
        <w:t>er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D0311C">
        <w:rPr>
          <w:rFonts w:asciiTheme="minorHAnsi" w:eastAsia="Arial" w:hAnsiTheme="minorHAnsi" w:cstheme="minorHAnsi"/>
          <w:sz w:val="22"/>
          <w:szCs w:val="22"/>
        </w:rPr>
        <w:t>orm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nce of 20 bra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ch employe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ss diverse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functional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ar</w:t>
      </w:r>
      <w:r w:rsidRPr="00D0311C">
        <w:rPr>
          <w:rFonts w:asciiTheme="minorHAnsi" w:eastAsia="Arial" w:hAnsiTheme="minorHAnsi" w:cstheme="minorHAnsi"/>
          <w:sz w:val="22"/>
          <w:szCs w:val="22"/>
        </w:rPr>
        <w:t>eas i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cl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z w:val="22"/>
          <w:szCs w:val="22"/>
        </w:rPr>
        <w:t>ng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sal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s, payroll,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accoun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s r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ceivable / payable, and compl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ce. Mana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z w:val="22"/>
          <w:szCs w:val="22"/>
        </w:rPr>
        <w:t>e bra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ch P&amp;L, with a monthly expe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se b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0311C">
        <w:rPr>
          <w:rFonts w:asciiTheme="minorHAnsi" w:eastAsia="Arial" w:hAnsiTheme="minorHAnsi" w:cstheme="minorHAnsi"/>
          <w:sz w:val="22"/>
          <w:szCs w:val="22"/>
        </w:rPr>
        <w:t>dget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of $15-20,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00</w:t>
      </w:r>
      <w:r w:rsidRPr="00D0311C">
        <w:rPr>
          <w:rFonts w:asciiTheme="minorHAnsi" w:eastAsia="Arial" w:hAnsiTheme="minorHAnsi" w:cstheme="minorHAnsi"/>
          <w:sz w:val="22"/>
          <w:szCs w:val="22"/>
        </w:rPr>
        <w:t>0, and maint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in full</w:t>
      </w:r>
    </w:p>
    <w:p w14:paraId="0DE2B7C4" w14:textId="77777777" w:rsidR="00AE089E" w:rsidRPr="00D0311C" w:rsidRDefault="00750EE8">
      <w:pPr>
        <w:spacing w:line="220" w:lineRule="exact"/>
        <w:ind w:left="1152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sz w:val="22"/>
          <w:szCs w:val="22"/>
        </w:rPr>
        <w:t>accountability for the attainment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of branch monthly goals.</w:t>
      </w:r>
    </w:p>
    <w:p w14:paraId="4DB09D6A" w14:textId="77777777" w:rsidR="00AE089E" w:rsidRPr="00D0311C" w:rsidRDefault="00750EE8">
      <w:pPr>
        <w:spacing w:before="60"/>
        <w:ind w:left="1296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D0311C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th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hig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dard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fo</w:t>
      </w:r>
      <w:r w:rsidRPr="00D0311C">
        <w:rPr>
          <w:rFonts w:asciiTheme="minorHAnsi" w:eastAsia="Arial" w:hAnsiTheme="minorHAnsi" w:cstheme="minorHAnsi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fis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ca</w:t>
      </w:r>
      <w:r w:rsidRPr="00D0311C">
        <w:rPr>
          <w:rFonts w:asciiTheme="minorHAnsi" w:eastAsia="Arial" w:hAnsiTheme="minorHAnsi" w:cstheme="minorHAnsi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na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eme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pra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tice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an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bu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es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il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dh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rin</w:t>
      </w:r>
      <w:r w:rsidRPr="00D0311C">
        <w:rPr>
          <w:rFonts w:asciiTheme="minorHAnsi" w:eastAsia="Arial" w:hAnsiTheme="minorHAnsi" w:cstheme="minorHAnsi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z w:val="22"/>
          <w:szCs w:val="22"/>
        </w:rPr>
        <w:t>l</w:t>
      </w:r>
    </w:p>
    <w:p w14:paraId="0B93C2BA" w14:textId="77777777" w:rsidR="00AE089E" w:rsidRPr="00D0311C" w:rsidRDefault="00750EE8">
      <w:pPr>
        <w:ind w:left="1693" w:right="649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ral</w:t>
      </w:r>
      <w:r w:rsidRPr="00D0311C">
        <w:rPr>
          <w:rFonts w:asciiTheme="minorHAnsi" w:eastAsia="Arial" w:hAnsiTheme="minorHAnsi" w:cstheme="minorHAnsi"/>
          <w:sz w:val="22"/>
          <w:szCs w:val="22"/>
        </w:rPr>
        <w:t>,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ta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te</w:t>
      </w:r>
      <w:r w:rsidRPr="00D0311C">
        <w:rPr>
          <w:rFonts w:asciiTheme="minorHAnsi" w:eastAsia="Arial" w:hAnsiTheme="minorHAnsi" w:cstheme="minorHAnsi"/>
          <w:sz w:val="22"/>
          <w:szCs w:val="22"/>
        </w:rPr>
        <w:t>,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ca</w:t>
      </w:r>
      <w:r w:rsidRPr="00D0311C">
        <w:rPr>
          <w:rFonts w:asciiTheme="minorHAnsi" w:eastAsia="Arial" w:hAnsiTheme="minorHAnsi" w:cstheme="minorHAnsi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eg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la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ti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on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z w:val="22"/>
          <w:szCs w:val="22"/>
        </w:rPr>
        <w:t>.</w:t>
      </w:r>
    </w:p>
    <w:p w14:paraId="3EA21D88" w14:textId="77777777" w:rsidR="00AE089E" w:rsidRPr="00D0311C" w:rsidRDefault="00750EE8">
      <w:pPr>
        <w:spacing w:before="60"/>
        <w:ind w:left="1261" w:right="118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D0311C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Provid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operationa</w:t>
      </w:r>
      <w:r w:rsidRPr="00D0311C">
        <w:rPr>
          <w:rFonts w:asciiTheme="minorHAnsi" w:eastAsia="Arial" w:hAnsiTheme="minorHAnsi" w:cstheme="minorHAnsi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uppo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fa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ili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th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ongoin</w:t>
      </w:r>
      <w:r w:rsidRPr="00D0311C">
        <w:rPr>
          <w:rFonts w:asciiTheme="minorHAnsi" w:eastAsia="Arial" w:hAnsiTheme="minorHAnsi" w:cstheme="minorHAnsi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anc</w:t>
      </w:r>
      <w:r w:rsidRPr="00D0311C">
        <w:rPr>
          <w:rFonts w:asciiTheme="minorHAnsi" w:eastAsia="Arial" w:hAnsiTheme="minorHAnsi" w:cstheme="minorHAnsi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need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fo</w:t>
      </w:r>
      <w:r w:rsidRPr="00D0311C">
        <w:rPr>
          <w:rFonts w:asciiTheme="minorHAnsi" w:eastAsia="Arial" w:hAnsiTheme="minorHAnsi" w:cstheme="minorHAnsi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re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rui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tm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ent</w:t>
      </w:r>
      <w:r w:rsidRPr="00D0311C">
        <w:rPr>
          <w:rFonts w:asciiTheme="minorHAnsi" w:eastAsia="Arial" w:hAnsiTheme="minorHAnsi" w:cstheme="minorHAnsi"/>
          <w:sz w:val="22"/>
          <w:szCs w:val="22"/>
        </w:rPr>
        <w:t>,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gro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an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loa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igination.</w:t>
      </w:r>
    </w:p>
    <w:p w14:paraId="6C53BA94" w14:textId="77777777" w:rsidR="00AE089E" w:rsidRPr="00D0311C" w:rsidRDefault="00750EE8">
      <w:pPr>
        <w:spacing w:before="59"/>
        <w:ind w:left="1296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D0311C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Spearhe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ded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initiative to 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dd n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w len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de</w:t>
      </w:r>
      <w:r w:rsidRPr="00D0311C">
        <w:rPr>
          <w:rFonts w:asciiTheme="minorHAnsi" w:eastAsia="Arial" w:hAnsiTheme="minorHAnsi" w:cstheme="minorHAnsi"/>
          <w:sz w:val="22"/>
          <w:szCs w:val="22"/>
        </w:rPr>
        <w:t>rs to p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rtfolio and to obtain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lice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s in F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orida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nd Ar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D0311C">
        <w:rPr>
          <w:rFonts w:asciiTheme="minorHAnsi" w:eastAsia="Arial" w:hAnsiTheme="minorHAnsi" w:cstheme="minorHAnsi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a.</w:t>
      </w:r>
    </w:p>
    <w:p w14:paraId="6329A73D" w14:textId="77777777" w:rsidR="00AE089E" w:rsidRPr="00D0311C" w:rsidRDefault="00750EE8">
      <w:pPr>
        <w:spacing w:before="63"/>
        <w:ind w:left="1152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b/>
          <w:i/>
          <w:sz w:val="22"/>
          <w:szCs w:val="22"/>
        </w:rPr>
        <w:t>Selected</w:t>
      </w:r>
      <w:r w:rsidRPr="00D0311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b/>
          <w:i/>
          <w:sz w:val="22"/>
          <w:szCs w:val="22"/>
        </w:rPr>
        <w:t>complishm</w:t>
      </w:r>
      <w:r w:rsidRPr="00D0311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b/>
          <w:i/>
          <w:sz w:val="22"/>
          <w:szCs w:val="22"/>
        </w:rPr>
        <w:t>nt</w:t>
      </w:r>
      <w:r w:rsidRPr="00D0311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b/>
          <w:i/>
          <w:sz w:val="22"/>
          <w:szCs w:val="22"/>
        </w:rPr>
        <w:t>:</w:t>
      </w:r>
    </w:p>
    <w:p w14:paraId="5001C984" w14:textId="77777777" w:rsidR="00AE089E" w:rsidRPr="00D0311C" w:rsidRDefault="00750EE8">
      <w:pPr>
        <w:tabs>
          <w:tab w:val="left" w:pos="1720"/>
        </w:tabs>
        <w:spacing w:before="88" w:line="220" w:lineRule="exact"/>
        <w:ind w:left="1728" w:right="1240" w:hanging="432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w w:val="276"/>
          <w:sz w:val="22"/>
          <w:szCs w:val="22"/>
        </w:rPr>
        <w:t xml:space="preserve"> </w:t>
      </w:r>
      <w:r w:rsidRPr="00D0311C">
        <w:rPr>
          <w:rFonts w:asciiTheme="minorHAnsi" w:hAnsiTheme="minorHAnsi" w:cstheme="minorHAnsi"/>
          <w:sz w:val="22"/>
          <w:szCs w:val="22"/>
        </w:rPr>
        <w:tab/>
      </w:r>
      <w:r w:rsidRPr="00D0311C">
        <w:rPr>
          <w:rFonts w:asciiTheme="minorHAnsi" w:eastAsia="Arial" w:hAnsiTheme="minorHAnsi" w:cstheme="minorHAnsi"/>
          <w:sz w:val="22"/>
          <w:szCs w:val="22"/>
        </w:rPr>
        <w:t>Built branch from the ground floor into a thriving</w:t>
      </w:r>
      <w:r w:rsidRPr="00D0311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operation that currently produces $2-3 million in monthly gross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sales. Recruited, hired and tra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z w:val="22"/>
          <w:szCs w:val="22"/>
        </w:rPr>
        <w:t>ned entire staff.</w:t>
      </w:r>
    </w:p>
    <w:p w14:paraId="6F9CBE8B" w14:textId="77777777" w:rsidR="00AE089E" w:rsidRPr="00D0311C" w:rsidRDefault="00750EE8">
      <w:pPr>
        <w:spacing w:before="83"/>
        <w:ind w:left="1296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w w:val="276"/>
          <w:sz w:val="22"/>
          <w:szCs w:val="22"/>
        </w:rPr>
        <w:t xml:space="preserve"> </w:t>
      </w:r>
      <w:r w:rsidRPr="00D0311C">
        <w:rPr>
          <w:rFonts w:asciiTheme="minorHAnsi" w:hAnsiTheme="minorHAnsi" w:cstheme="minorHAnsi"/>
          <w:sz w:val="22"/>
          <w:szCs w:val="22"/>
        </w:rPr>
        <w:t xml:space="preserve">     </w:t>
      </w:r>
      <w:r w:rsidRPr="00D031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Achieved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cognition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 xml:space="preserve">Branch of the Month 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hr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z w:val="22"/>
          <w:szCs w:val="22"/>
        </w:rPr>
        <w:t>ep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ra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z w:val="22"/>
          <w:szCs w:val="22"/>
        </w:rPr>
        <w:t>.</w:t>
      </w:r>
    </w:p>
    <w:p w14:paraId="6B46C26B" w14:textId="77777777" w:rsidR="00AE089E" w:rsidRPr="00D0311C" w:rsidRDefault="00750EE8">
      <w:pPr>
        <w:spacing w:before="85"/>
        <w:ind w:left="1296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w w:val="276"/>
          <w:sz w:val="22"/>
          <w:szCs w:val="22"/>
        </w:rPr>
        <w:t xml:space="preserve"> </w:t>
      </w:r>
      <w:r w:rsidRPr="00D0311C">
        <w:rPr>
          <w:rFonts w:asciiTheme="minorHAnsi" w:hAnsiTheme="minorHAnsi" w:cstheme="minorHAnsi"/>
          <w:sz w:val="22"/>
          <w:szCs w:val="22"/>
        </w:rPr>
        <w:t xml:space="preserve">     </w:t>
      </w:r>
      <w:r w:rsidRPr="00D031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Invited to sit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on the co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sz w:val="22"/>
          <w:szCs w:val="22"/>
        </w:rPr>
        <w:t>p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ny’s Board of Dir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ct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rs.</w:t>
      </w:r>
    </w:p>
    <w:p w14:paraId="149D80AE" w14:textId="77777777" w:rsidR="00AE089E" w:rsidRPr="00D0311C" w:rsidRDefault="00AE089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95E45C9" w14:textId="77777777" w:rsidR="00AE089E" w:rsidRPr="00D0311C" w:rsidRDefault="00750EE8">
      <w:pPr>
        <w:ind w:left="1152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W J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NES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&amp; COMPANY, NEW YORK, NY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</w:t>
      </w:r>
      <w:r w:rsidRPr="00D0311C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2001 to 2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0311C">
        <w:rPr>
          <w:rFonts w:asciiTheme="minorHAnsi" w:eastAsia="Arial" w:hAnsiTheme="minorHAnsi" w:cstheme="minorHAnsi"/>
          <w:sz w:val="22"/>
          <w:szCs w:val="22"/>
        </w:rPr>
        <w:t>06</w:t>
      </w:r>
    </w:p>
    <w:p w14:paraId="30A8212A" w14:textId="77777777" w:rsidR="00AE089E" w:rsidRPr="00D0311C" w:rsidRDefault="00750EE8">
      <w:pPr>
        <w:spacing w:before="62"/>
        <w:ind w:left="1152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i/>
          <w:sz w:val="22"/>
          <w:szCs w:val="22"/>
        </w:rPr>
        <w:t>A lea</w:t>
      </w:r>
      <w:r w:rsidRPr="00D0311C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ing</w:t>
      </w:r>
      <w:r w:rsidRPr="00D0311C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prov</w:t>
      </w:r>
      <w:r w:rsidRPr="00D0311C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der of finan</w:t>
      </w:r>
      <w:r w:rsidRPr="00D0311C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l info</w:t>
      </w:r>
      <w:r w:rsidRPr="00D0311C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at</w:t>
      </w:r>
      <w:r w:rsidRPr="00D0311C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on, d</w:t>
      </w:r>
      <w:r w:rsidRPr="00D0311C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ta services</w:t>
      </w:r>
      <w:r w:rsidRPr="00D0311C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ne</w:t>
      </w:r>
      <w:r w:rsidRPr="00D0311C">
        <w:rPr>
          <w:rFonts w:asciiTheme="minorHAnsi" w:eastAsia="Arial" w:hAnsiTheme="minorHAnsi" w:cstheme="minorHAnsi"/>
          <w:i/>
          <w:spacing w:val="1"/>
          <w:sz w:val="22"/>
          <w:szCs w:val="22"/>
        </w:rPr>
        <w:t>w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s for financial c</w:t>
      </w:r>
      <w:r w:rsidRPr="00D0311C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mpa</w:t>
      </w:r>
      <w:r w:rsidRPr="00D0311C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ies</w:t>
      </w:r>
      <w:r w:rsidRPr="00D0311C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and or</w:t>
      </w:r>
      <w:r w:rsidRPr="00D0311C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i/>
          <w:spacing w:val="2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i/>
          <w:spacing w:val="-4"/>
          <w:sz w:val="22"/>
          <w:szCs w:val="22"/>
        </w:rPr>
        <w:t>z</w:t>
      </w:r>
      <w:r w:rsidRPr="00D0311C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 xml:space="preserve">ons, </w:t>
      </w:r>
      <w:r w:rsidRPr="00D0311C">
        <w:rPr>
          <w:rFonts w:asciiTheme="minorHAnsi" w:eastAsia="Arial" w:hAnsiTheme="minorHAnsi" w:cstheme="minorHAnsi"/>
          <w:i/>
          <w:spacing w:val="1"/>
          <w:sz w:val="22"/>
          <w:szCs w:val="22"/>
        </w:rPr>
        <w:t>w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ith more</w:t>
      </w:r>
      <w:r w:rsidRPr="00D0311C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than</w:t>
      </w:r>
    </w:p>
    <w:p w14:paraId="3D0D0686" w14:textId="77777777" w:rsidR="00AE089E" w:rsidRPr="00D0311C" w:rsidRDefault="00750EE8">
      <w:pPr>
        <w:spacing w:line="200" w:lineRule="exact"/>
        <w:ind w:left="1152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i/>
          <w:sz w:val="22"/>
          <w:szCs w:val="22"/>
        </w:rPr>
        <w:t>500,</w:t>
      </w:r>
      <w:r w:rsidRPr="00D0311C">
        <w:rPr>
          <w:rFonts w:asciiTheme="minorHAnsi" w:eastAsia="Arial" w:hAnsiTheme="minorHAnsi" w:cstheme="minorHAnsi"/>
          <w:i/>
          <w:spacing w:val="1"/>
          <w:sz w:val="22"/>
          <w:szCs w:val="22"/>
        </w:rPr>
        <w:t>0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00 u</w:t>
      </w:r>
      <w:r w:rsidRPr="00D0311C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 xml:space="preserve">ers in North </w:t>
      </w:r>
      <w:r w:rsidRPr="00D0311C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i/>
          <w:spacing w:val="1"/>
          <w:sz w:val="22"/>
          <w:szCs w:val="22"/>
        </w:rPr>
        <w:t>ri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 xml:space="preserve">ca 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 xml:space="preserve">and </w:t>
      </w:r>
      <w:r w:rsidRPr="00D0311C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n a</w:t>
      </w:r>
      <w:r w:rsidRPr="00D0311C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tion</w:t>
      </w:r>
      <w:r w:rsidRPr="00D0311C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l 2</w:t>
      </w:r>
      <w:r w:rsidRPr="00D0311C">
        <w:rPr>
          <w:rFonts w:asciiTheme="minorHAnsi" w:eastAsia="Arial" w:hAnsiTheme="minorHAnsi" w:cstheme="minorHAnsi"/>
          <w:i/>
          <w:spacing w:val="1"/>
          <w:sz w:val="22"/>
          <w:szCs w:val="22"/>
        </w:rPr>
        <w:t>6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0,000</w:t>
      </w:r>
      <w:r w:rsidRPr="00D0311C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i/>
          <w:spacing w:val="1"/>
          <w:sz w:val="22"/>
          <w:szCs w:val="22"/>
        </w:rPr>
        <w:t>w</w:t>
      </w:r>
      <w:r w:rsidRPr="00D0311C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rld</w:t>
      </w:r>
      <w:r w:rsidRPr="00D0311C">
        <w:rPr>
          <w:rFonts w:asciiTheme="minorHAnsi" w:eastAsia="Arial" w:hAnsiTheme="minorHAnsi" w:cstheme="minorHAnsi"/>
          <w:i/>
          <w:spacing w:val="1"/>
          <w:sz w:val="22"/>
          <w:szCs w:val="22"/>
        </w:rPr>
        <w:t>w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ide.</w:t>
      </w:r>
    </w:p>
    <w:p w14:paraId="37C01A59" w14:textId="77777777" w:rsidR="00AE089E" w:rsidRPr="00D0311C" w:rsidRDefault="00750EE8">
      <w:pPr>
        <w:spacing w:before="59"/>
        <w:ind w:left="1152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PE</w:t>
      </w:r>
      <w:r w:rsidRPr="00D0311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D0311C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NS</w:t>
      </w:r>
      <w:r w:rsidRPr="00D0311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D0311C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(200</w:t>
      </w:r>
      <w:r w:rsidRPr="00D0311C">
        <w:rPr>
          <w:rFonts w:asciiTheme="minorHAnsi" w:eastAsia="Arial" w:hAnsiTheme="minorHAnsi" w:cstheme="minorHAnsi"/>
          <w:i/>
          <w:spacing w:val="-1"/>
          <w:sz w:val="22"/>
          <w:szCs w:val="22"/>
        </w:rPr>
        <w:t>4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-20</w:t>
      </w:r>
      <w:r w:rsidRPr="00D0311C">
        <w:rPr>
          <w:rFonts w:asciiTheme="minorHAnsi" w:eastAsia="Arial" w:hAnsiTheme="minorHAnsi" w:cstheme="minorHAnsi"/>
          <w:i/>
          <w:spacing w:val="-1"/>
          <w:sz w:val="22"/>
          <w:szCs w:val="22"/>
        </w:rPr>
        <w:t>0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6)</w:t>
      </w:r>
    </w:p>
    <w:p w14:paraId="5FBF8FBD" w14:textId="77777777" w:rsidR="00AE089E" w:rsidRPr="00D0311C" w:rsidRDefault="00750EE8">
      <w:pPr>
        <w:spacing w:before="1" w:line="220" w:lineRule="exact"/>
        <w:ind w:left="1152" w:right="1125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sz w:val="22"/>
          <w:szCs w:val="22"/>
        </w:rPr>
        <w:t xml:space="preserve">Promoted to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his key man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gement role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the co</w:t>
      </w:r>
      <w:r w:rsidRPr="00D0311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sz w:val="22"/>
          <w:szCs w:val="22"/>
        </w:rPr>
        <w:t>pa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y’s corp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rate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hea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z w:val="22"/>
          <w:szCs w:val="22"/>
        </w:rPr>
        <w:t>qu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rters in NYC. Ch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rged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with expand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z w:val="22"/>
          <w:szCs w:val="22"/>
        </w:rPr>
        <w:t>ng 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d developi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reso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0311C">
        <w:rPr>
          <w:rFonts w:asciiTheme="minorHAnsi" w:eastAsia="Arial" w:hAnsiTheme="minorHAnsi" w:cstheme="minorHAnsi"/>
          <w:sz w:val="22"/>
          <w:szCs w:val="22"/>
        </w:rPr>
        <w:t>rces for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optimizi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g the full potenti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l of acc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unt relatio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shi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0311C">
        <w:rPr>
          <w:rFonts w:asciiTheme="minorHAnsi" w:eastAsia="Arial" w:hAnsiTheme="minorHAnsi" w:cstheme="minorHAnsi"/>
          <w:sz w:val="22"/>
          <w:szCs w:val="22"/>
        </w:rPr>
        <w:t>s. Provided co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z w:val="22"/>
          <w:szCs w:val="22"/>
        </w:rPr>
        <w:t>tr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z w:val="22"/>
          <w:szCs w:val="22"/>
        </w:rPr>
        <w:t>tive input in the areas of sal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s, contrac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s, sys</w:t>
      </w:r>
      <w:r w:rsidRPr="00D0311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ems ma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ag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ment, client training, sal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s proj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ts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nd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client</w:t>
      </w:r>
    </w:p>
    <w:p w14:paraId="52FA2378" w14:textId="77777777" w:rsidR="00AE089E" w:rsidRPr="00D0311C" w:rsidRDefault="00750EE8">
      <w:pPr>
        <w:spacing w:line="220" w:lineRule="exact"/>
        <w:ind w:left="1152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sz w:val="22"/>
          <w:szCs w:val="22"/>
        </w:rPr>
        <w:t xml:space="preserve">system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0311C">
        <w:rPr>
          <w:rFonts w:asciiTheme="minorHAnsi" w:eastAsia="Arial" w:hAnsiTheme="minorHAnsi" w:cstheme="minorHAnsi"/>
          <w:sz w:val="22"/>
          <w:szCs w:val="22"/>
        </w:rPr>
        <w:t>pgr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des. Pers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na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ly managed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z w:val="22"/>
          <w:szCs w:val="22"/>
        </w:rPr>
        <w:t>count re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z w:val="22"/>
          <w:szCs w:val="22"/>
        </w:rPr>
        <w:t>ati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sh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z w:val="22"/>
          <w:szCs w:val="22"/>
        </w:rPr>
        <w:t>ps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with Morg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n Stanl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y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and Ch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rl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s Sc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z w:val="22"/>
          <w:szCs w:val="22"/>
        </w:rPr>
        <w:t>wab.</w:t>
      </w:r>
    </w:p>
    <w:p w14:paraId="612F9C51" w14:textId="77777777" w:rsidR="00AE089E" w:rsidRPr="00D0311C" w:rsidRDefault="00750EE8">
      <w:pPr>
        <w:tabs>
          <w:tab w:val="left" w:pos="1720"/>
        </w:tabs>
        <w:spacing w:before="60"/>
        <w:ind w:left="1728" w:right="1197" w:hanging="432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Verdana" w:hAnsiTheme="minorHAnsi" w:cstheme="minorHAnsi"/>
          <w:sz w:val="22"/>
          <w:szCs w:val="22"/>
        </w:rPr>
        <w:t>•</w:t>
      </w:r>
      <w:r w:rsidRPr="00D0311C">
        <w:rPr>
          <w:rFonts w:asciiTheme="minorHAnsi" w:eastAsia="Verdana" w:hAnsiTheme="minorHAnsi" w:cstheme="minorHAnsi"/>
          <w:sz w:val="22"/>
          <w:szCs w:val="22"/>
        </w:rPr>
        <w:tab/>
      </w:r>
      <w:r w:rsidRPr="00D0311C">
        <w:rPr>
          <w:rFonts w:asciiTheme="minorHAnsi" w:eastAsia="Arial" w:hAnsiTheme="minorHAnsi" w:cstheme="minorHAnsi"/>
          <w:sz w:val="22"/>
          <w:szCs w:val="22"/>
        </w:rPr>
        <w:t>Selected by the Board of Dir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ct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rs to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z w:val="22"/>
          <w:szCs w:val="22"/>
        </w:rPr>
        <w:t>evelop b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0311C">
        <w:rPr>
          <w:rFonts w:asciiTheme="minorHAnsi" w:eastAsia="Arial" w:hAnsiTheme="minorHAnsi" w:cstheme="minorHAnsi"/>
          <w:sz w:val="22"/>
          <w:szCs w:val="22"/>
        </w:rPr>
        <w:t>si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ess pla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s for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several different dep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rtm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nts and to pr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z w:val="22"/>
          <w:szCs w:val="22"/>
        </w:rPr>
        <w:t>ent them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to the Board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of Trust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es.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Followed up with de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0311C">
        <w:rPr>
          <w:rFonts w:asciiTheme="minorHAnsi" w:eastAsia="Arial" w:hAnsiTheme="minorHAnsi" w:cstheme="minorHAnsi"/>
          <w:sz w:val="22"/>
          <w:szCs w:val="22"/>
        </w:rPr>
        <w:t>art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sz w:val="22"/>
          <w:szCs w:val="22"/>
        </w:rPr>
        <w:t>ent mana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z w:val="22"/>
          <w:szCs w:val="22"/>
        </w:rPr>
        <w:t>ers to ens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z w:val="22"/>
          <w:szCs w:val="22"/>
        </w:rPr>
        <w:t>e th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plans were pro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0311C">
        <w:rPr>
          <w:rFonts w:asciiTheme="minorHAnsi" w:eastAsia="Arial" w:hAnsiTheme="minorHAnsi" w:cstheme="minorHAnsi"/>
          <w:sz w:val="22"/>
          <w:szCs w:val="22"/>
        </w:rPr>
        <w:t>erly imp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z w:val="22"/>
          <w:szCs w:val="22"/>
        </w:rPr>
        <w:t>emented.</w:t>
      </w:r>
    </w:p>
    <w:p w14:paraId="7A8CB493" w14:textId="77777777" w:rsidR="00AE089E" w:rsidRPr="00D0311C" w:rsidRDefault="00750EE8">
      <w:pPr>
        <w:spacing w:before="60"/>
        <w:ind w:left="1259" w:right="125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D0311C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Cr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ated a </w:t>
      </w:r>
      <w:r w:rsidRPr="00D0311C">
        <w:rPr>
          <w:rFonts w:asciiTheme="minorHAnsi" w:eastAsia="Arial" w:hAnsiTheme="minorHAnsi" w:cstheme="minorHAnsi"/>
          <w:sz w:val="22"/>
          <w:szCs w:val="22"/>
        </w:rPr>
        <w:t>ticketing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system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that signific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ntly enha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d the ease 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d acc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0311C">
        <w:rPr>
          <w:rFonts w:asciiTheme="minorHAnsi" w:eastAsia="Arial" w:hAnsiTheme="minorHAnsi" w:cstheme="minorHAnsi"/>
          <w:sz w:val="22"/>
          <w:szCs w:val="22"/>
        </w:rPr>
        <w:t>racy of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tracking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clie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requ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sts.</w:t>
      </w:r>
    </w:p>
    <w:p w14:paraId="02F873DA" w14:textId="77777777" w:rsidR="00AE089E" w:rsidRPr="00D0311C" w:rsidRDefault="00750EE8">
      <w:pPr>
        <w:spacing w:before="63"/>
        <w:ind w:left="1152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b/>
          <w:i/>
          <w:sz w:val="22"/>
          <w:szCs w:val="22"/>
        </w:rPr>
        <w:lastRenderedPageBreak/>
        <w:t>Selected</w:t>
      </w:r>
      <w:r w:rsidRPr="00D0311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b/>
          <w:i/>
          <w:sz w:val="22"/>
          <w:szCs w:val="22"/>
        </w:rPr>
        <w:t>complishm</w:t>
      </w:r>
      <w:r w:rsidRPr="00D0311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b/>
          <w:i/>
          <w:sz w:val="22"/>
          <w:szCs w:val="22"/>
        </w:rPr>
        <w:t>nt</w:t>
      </w:r>
      <w:r w:rsidRPr="00D0311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b/>
          <w:i/>
          <w:sz w:val="22"/>
          <w:szCs w:val="22"/>
        </w:rPr>
        <w:t>:</w:t>
      </w:r>
    </w:p>
    <w:p w14:paraId="10811CD5" w14:textId="77777777" w:rsidR="00AE089E" w:rsidRPr="00D0311C" w:rsidRDefault="00750EE8">
      <w:pPr>
        <w:tabs>
          <w:tab w:val="left" w:pos="1720"/>
        </w:tabs>
        <w:spacing w:before="88" w:line="220" w:lineRule="exact"/>
        <w:ind w:left="1728" w:right="1284" w:hanging="432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w w:val="276"/>
          <w:sz w:val="22"/>
          <w:szCs w:val="22"/>
        </w:rPr>
        <w:t xml:space="preserve"> </w:t>
      </w:r>
      <w:r w:rsidRPr="00D0311C">
        <w:rPr>
          <w:rFonts w:asciiTheme="minorHAnsi" w:hAnsiTheme="minorHAnsi" w:cstheme="minorHAnsi"/>
          <w:sz w:val="22"/>
          <w:szCs w:val="22"/>
        </w:rPr>
        <w:tab/>
      </w:r>
      <w:r w:rsidRPr="00D0311C">
        <w:rPr>
          <w:rFonts w:asciiTheme="minorHAnsi" w:eastAsia="Arial" w:hAnsiTheme="minorHAnsi" w:cstheme="minorHAnsi"/>
          <w:sz w:val="22"/>
          <w:szCs w:val="22"/>
        </w:rPr>
        <w:t>Played key r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le on sa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z w:val="22"/>
          <w:szCs w:val="22"/>
        </w:rPr>
        <w:t>es t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am that nego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iated the largest sa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z w:val="22"/>
          <w:szCs w:val="22"/>
        </w:rPr>
        <w:t>e in the com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0311C">
        <w:rPr>
          <w:rFonts w:asciiTheme="minorHAnsi" w:eastAsia="Arial" w:hAnsiTheme="minorHAnsi" w:cstheme="minorHAnsi"/>
          <w:sz w:val="22"/>
          <w:szCs w:val="22"/>
        </w:rPr>
        <w:t>any’s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history, covering 10,0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0311C">
        <w:rPr>
          <w:rFonts w:asciiTheme="minorHAnsi" w:eastAsia="Arial" w:hAnsiTheme="minorHAnsi" w:cstheme="minorHAnsi"/>
          <w:sz w:val="22"/>
          <w:szCs w:val="22"/>
        </w:rPr>
        <w:t>0 termina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z w:val="22"/>
          <w:szCs w:val="22"/>
        </w:rPr>
        <w:t>s 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prod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0311C">
        <w:rPr>
          <w:rFonts w:asciiTheme="minorHAnsi" w:eastAsia="Arial" w:hAnsiTheme="minorHAnsi" w:cstheme="minorHAnsi"/>
          <w:sz w:val="22"/>
          <w:szCs w:val="22"/>
        </w:rPr>
        <w:t>ci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g $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,500,000 in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sz w:val="22"/>
          <w:szCs w:val="22"/>
        </w:rPr>
        <w:t>onthly inco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sz w:val="22"/>
          <w:szCs w:val="22"/>
        </w:rPr>
        <w:t>e.</w:t>
      </w:r>
    </w:p>
    <w:p w14:paraId="443BD86B" w14:textId="77777777" w:rsidR="00AE089E" w:rsidRPr="00D0311C" w:rsidRDefault="00750EE8">
      <w:pPr>
        <w:spacing w:before="82"/>
        <w:ind w:left="1260" w:right="1180"/>
        <w:jc w:val="center"/>
        <w:rPr>
          <w:rFonts w:asciiTheme="minorHAnsi" w:eastAsia="Arial" w:hAnsiTheme="minorHAnsi" w:cstheme="minorHAnsi"/>
          <w:sz w:val="22"/>
          <w:szCs w:val="22"/>
        </w:rPr>
        <w:sectPr w:rsidR="00AE089E" w:rsidRPr="00D0311C">
          <w:pgSz w:w="12240" w:h="15840"/>
          <w:pgMar w:top="660" w:right="0" w:bottom="280" w:left="0" w:header="0" w:footer="362" w:gutter="0"/>
          <w:cols w:space="720"/>
        </w:sectPr>
      </w:pPr>
      <w:r w:rsidRPr="00D0311C">
        <w:rPr>
          <w:rFonts w:asciiTheme="minorHAnsi" w:hAnsiTheme="minorHAnsi" w:cstheme="minorHAnsi"/>
          <w:w w:val="276"/>
          <w:sz w:val="22"/>
          <w:szCs w:val="22"/>
        </w:rPr>
        <w:t xml:space="preserve"> </w:t>
      </w:r>
      <w:r w:rsidRPr="00D0311C">
        <w:rPr>
          <w:rFonts w:asciiTheme="minorHAnsi" w:hAnsiTheme="minorHAnsi" w:cstheme="minorHAnsi"/>
          <w:sz w:val="22"/>
          <w:szCs w:val="22"/>
        </w:rPr>
        <w:t xml:space="preserve">     </w:t>
      </w:r>
      <w:r w:rsidRPr="00D031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Achieve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10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0311C">
        <w:rPr>
          <w:rFonts w:asciiTheme="minorHAnsi" w:eastAsia="Arial" w:hAnsiTheme="minorHAnsi" w:cstheme="minorHAnsi"/>
          <w:sz w:val="22"/>
          <w:szCs w:val="22"/>
        </w:rPr>
        <w:t>%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accoun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netratio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wit</w:t>
      </w:r>
      <w:r w:rsidRPr="00D0311C">
        <w:rPr>
          <w:rFonts w:asciiTheme="minorHAnsi" w:eastAsia="Arial" w:hAnsiTheme="minorHAnsi" w:cstheme="minorHAnsi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severa</w:t>
      </w:r>
      <w:r w:rsidRPr="00D0311C">
        <w:rPr>
          <w:rFonts w:asciiTheme="minorHAnsi" w:eastAsia="Arial" w:hAnsiTheme="minorHAnsi" w:cstheme="minorHAnsi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larg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NCY-base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companie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0311C">
        <w:rPr>
          <w:rFonts w:asciiTheme="minorHAnsi" w:eastAsia="Arial" w:hAnsiTheme="minorHAnsi" w:cstheme="minorHAnsi"/>
          <w:sz w:val="22"/>
          <w:szCs w:val="22"/>
        </w:rPr>
        <w:t>y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improvin</w:t>
      </w:r>
      <w:r w:rsidRPr="00D0311C">
        <w:rPr>
          <w:rFonts w:asciiTheme="minorHAnsi" w:eastAsia="Arial" w:hAnsiTheme="minorHAnsi" w:cstheme="minorHAnsi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cli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lations.</w:t>
      </w:r>
    </w:p>
    <w:p w14:paraId="46EA64D3" w14:textId="77777777" w:rsidR="00AE089E" w:rsidRPr="00D0311C" w:rsidRDefault="00750EE8">
      <w:pPr>
        <w:spacing w:before="78"/>
        <w:ind w:left="1114" w:right="116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b/>
          <w:sz w:val="22"/>
          <w:szCs w:val="22"/>
        </w:rPr>
        <w:lastRenderedPageBreak/>
        <w:t>BEN</w:t>
      </w:r>
      <w:r w:rsidRPr="00D0311C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AMIN</w:t>
      </w:r>
      <w:r w:rsidRPr="00D0311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GERARD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</w:t>
      </w:r>
      <w:r w:rsidRPr="00D0311C">
        <w:rPr>
          <w:rFonts w:asciiTheme="minorHAnsi" w:eastAsia="Arial" w:hAnsiTheme="minorHAnsi" w:cstheme="minorHAnsi"/>
          <w:b/>
          <w:spacing w:val="35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Page</w:t>
      </w:r>
      <w:r w:rsidRPr="00D0311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2</w:t>
      </w:r>
    </w:p>
    <w:p w14:paraId="292AD855" w14:textId="77777777" w:rsidR="00AE089E" w:rsidRPr="00D0311C" w:rsidRDefault="00AE089E">
      <w:pPr>
        <w:spacing w:before="20" w:line="240" w:lineRule="exact"/>
        <w:rPr>
          <w:rFonts w:asciiTheme="minorHAnsi" w:hAnsiTheme="minorHAnsi" w:cstheme="minorHAnsi"/>
          <w:sz w:val="22"/>
          <w:szCs w:val="22"/>
        </w:rPr>
      </w:pPr>
    </w:p>
    <w:p w14:paraId="6BB9FB02" w14:textId="77777777" w:rsidR="00AE089E" w:rsidRPr="00D0311C" w:rsidRDefault="00750EE8">
      <w:pPr>
        <w:spacing w:line="220" w:lineRule="exact"/>
        <w:ind w:left="1152" w:right="4039" w:firstLine="144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w w:val="276"/>
          <w:sz w:val="22"/>
          <w:szCs w:val="22"/>
        </w:rPr>
        <w:t xml:space="preserve"> </w:t>
      </w:r>
      <w:r w:rsidRPr="00D0311C">
        <w:rPr>
          <w:rFonts w:asciiTheme="minorHAnsi" w:hAnsiTheme="minorHAnsi" w:cstheme="minorHAnsi"/>
          <w:sz w:val="22"/>
          <w:szCs w:val="22"/>
        </w:rPr>
        <w:t xml:space="preserve">     </w:t>
      </w:r>
      <w:r w:rsidRPr="00D031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co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nized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s both Empl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oy</w:t>
      </w:r>
      <w:r w:rsidRPr="00D0311C">
        <w:rPr>
          <w:rFonts w:asciiTheme="minorHAnsi" w:eastAsia="Arial" w:hAnsiTheme="minorHAnsi" w:cstheme="minorHAnsi"/>
          <w:sz w:val="22"/>
          <w:szCs w:val="22"/>
        </w:rPr>
        <w:t>ee of the Month and Sal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sman of the Month. D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W J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NES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&amp; COMPA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Y</w:t>
      </w:r>
      <w:r w:rsidRPr="00D0311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(C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ntinue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z w:val="22"/>
          <w:szCs w:val="22"/>
        </w:rPr>
        <w:t>)</w:t>
      </w:r>
    </w:p>
    <w:p w14:paraId="58DF7C87" w14:textId="77777777" w:rsidR="00AE089E" w:rsidRPr="00D0311C" w:rsidRDefault="00AE089E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10B92A2D" w14:textId="77777777" w:rsidR="00AE089E" w:rsidRPr="00D0311C" w:rsidRDefault="00750EE8">
      <w:pPr>
        <w:ind w:left="1152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ROJ</w:t>
      </w:r>
      <w:r w:rsidRPr="00D0311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CT</w:t>
      </w:r>
      <w:r w:rsidRPr="00D0311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b/>
          <w:spacing w:val="3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(2002-200</w:t>
      </w:r>
      <w:r w:rsidRPr="00D0311C">
        <w:rPr>
          <w:rFonts w:asciiTheme="minorHAnsi" w:eastAsia="Arial" w:hAnsiTheme="minorHAnsi" w:cstheme="minorHAnsi"/>
          <w:i/>
          <w:spacing w:val="-1"/>
          <w:sz w:val="22"/>
          <w:szCs w:val="22"/>
        </w:rPr>
        <w:t>4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)</w:t>
      </w:r>
    </w:p>
    <w:p w14:paraId="2A93BFBD" w14:textId="77777777" w:rsidR="00AE089E" w:rsidRPr="00D0311C" w:rsidRDefault="00750EE8">
      <w:pPr>
        <w:spacing w:line="220" w:lineRule="exact"/>
        <w:ind w:left="1152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sz w:val="22"/>
          <w:szCs w:val="22"/>
        </w:rPr>
        <w:t>Planned, sc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z w:val="22"/>
          <w:szCs w:val="22"/>
        </w:rPr>
        <w:t>edul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d and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sz w:val="22"/>
          <w:szCs w:val="22"/>
        </w:rPr>
        <w:t>ana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ed all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ac</w:t>
      </w:r>
      <w:r w:rsidRPr="00D0311C">
        <w:rPr>
          <w:rFonts w:asciiTheme="minorHAnsi" w:eastAsia="Arial" w:hAnsiTheme="minorHAnsi" w:cstheme="minorHAnsi"/>
          <w:sz w:val="22"/>
          <w:szCs w:val="22"/>
        </w:rPr>
        <w:t>tivities related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to</w:t>
      </w:r>
      <w:r w:rsidRPr="00D0311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succ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ssful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implementat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z w:val="22"/>
          <w:szCs w:val="22"/>
        </w:rPr>
        <w:t>on of two ma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D0311C">
        <w:rPr>
          <w:rFonts w:asciiTheme="minorHAnsi" w:eastAsia="Arial" w:hAnsiTheme="minorHAnsi" w:cstheme="minorHAnsi"/>
          <w:sz w:val="22"/>
          <w:szCs w:val="22"/>
        </w:rPr>
        <w:t>or proj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z w:val="22"/>
          <w:szCs w:val="22"/>
        </w:rPr>
        <w:t>ts, a</w:t>
      </w:r>
    </w:p>
    <w:p w14:paraId="012F82C4" w14:textId="0EF05A0C" w:rsidR="00AE089E" w:rsidRPr="00D0311C" w:rsidRDefault="00750EE8">
      <w:pPr>
        <w:ind w:left="1152" w:right="1368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sz w:val="22"/>
          <w:szCs w:val="22"/>
        </w:rPr>
        <w:t>Global Phone System and a Global Shipping System (SAP</w:t>
      </w:r>
      <w:r w:rsidRPr="00D0311C">
        <w:rPr>
          <w:rFonts w:asciiTheme="minorHAnsi" w:eastAsia="Arial" w:hAnsiTheme="minorHAnsi" w:cstheme="minorHAnsi"/>
          <w:spacing w:val="3"/>
          <w:sz w:val="22"/>
          <w:szCs w:val="22"/>
        </w:rPr>
        <w:t>)</w:t>
      </w:r>
      <w:r w:rsidRPr="00D0311C">
        <w:rPr>
          <w:rFonts w:asciiTheme="minorHAnsi" w:eastAsia="Arial" w:hAnsiTheme="minorHAnsi" w:cstheme="minorHAnsi"/>
          <w:sz w:val="22"/>
          <w:szCs w:val="22"/>
        </w:rPr>
        <w:t>. Identif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z w:val="22"/>
          <w:szCs w:val="22"/>
        </w:rPr>
        <w:t>ed, interviewed and eva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z w:val="22"/>
          <w:szCs w:val="22"/>
        </w:rPr>
        <w:t>uated vendors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for each pro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D0311C">
        <w:rPr>
          <w:rFonts w:asciiTheme="minorHAnsi" w:eastAsia="Arial" w:hAnsiTheme="minorHAnsi" w:cstheme="minorHAnsi"/>
          <w:sz w:val="22"/>
          <w:szCs w:val="22"/>
        </w:rPr>
        <w:t>ect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and facilitat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d the </w:t>
      </w:r>
      <w:r w:rsidRPr="00D0311C">
        <w:rPr>
          <w:rFonts w:asciiTheme="minorHAnsi" w:eastAsia="Arial" w:hAnsiTheme="minorHAnsi" w:cstheme="minorHAnsi"/>
          <w:sz w:val="22"/>
          <w:szCs w:val="22"/>
        </w:rPr>
        <w:t>biddi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g pr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ss.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Worked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cl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z w:val="22"/>
          <w:szCs w:val="22"/>
        </w:rPr>
        <w:t>ely with the winni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g vendors in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overseei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g the timely install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tion of softw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re and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z w:val="22"/>
          <w:szCs w:val="22"/>
        </w:rPr>
        <w:t>ardware to e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0311C">
        <w:rPr>
          <w:rFonts w:asciiTheme="minorHAnsi" w:eastAsia="Arial" w:hAnsiTheme="minorHAnsi" w:cstheme="minorHAnsi"/>
          <w:sz w:val="22"/>
          <w:szCs w:val="22"/>
        </w:rPr>
        <w:t>re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D0311C">
        <w:rPr>
          <w:rFonts w:asciiTheme="minorHAnsi" w:eastAsia="Arial" w:hAnsiTheme="minorHAnsi" w:cstheme="minorHAnsi"/>
          <w:sz w:val="22"/>
          <w:szCs w:val="22"/>
        </w:rPr>
        <w:t>cc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es</w:t>
      </w:r>
      <w:r w:rsidRPr="00D0311C">
        <w:rPr>
          <w:rFonts w:asciiTheme="minorHAnsi" w:eastAsia="Arial" w:hAnsiTheme="minorHAnsi" w:cstheme="minorHAnsi"/>
          <w:sz w:val="22"/>
          <w:szCs w:val="22"/>
        </w:rPr>
        <w:t>sful completion of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proj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z w:val="22"/>
          <w:szCs w:val="22"/>
        </w:rPr>
        <w:t>ts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with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n timelines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nd bud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z w:val="22"/>
          <w:szCs w:val="22"/>
        </w:rPr>
        <w:t>et co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z w:val="22"/>
          <w:szCs w:val="22"/>
        </w:rPr>
        <w:t>traints.</w:t>
      </w:r>
    </w:p>
    <w:p w14:paraId="16B84929" w14:textId="77777777" w:rsidR="00AE089E" w:rsidRPr="00D0311C" w:rsidRDefault="00750EE8">
      <w:pPr>
        <w:tabs>
          <w:tab w:val="left" w:pos="1720"/>
        </w:tabs>
        <w:spacing w:before="59"/>
        <w:ind w:left="1728" w:right="1274" w:hanging="432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Verdana" w:hAnsiTheme="minorHAnsi" w:cstheme="minorHAnsi"/>
          <w:sz w:val="22"/>
          <w:szCs w:val="22"/>
        </w:rPr>
        <w:t>•</w:t>
      </w:r>
      <w:r w:rsidRPr="00D0311C">
        <w:rPr>
          <w:rFonts w:asciiTheme="minorHAnsi" w:eastAsia="Verdana" w:hAnsiTheme="minorHAnsi" w:cstheme="minorHAnsi"/>
          <w:sz w:val="22"/>
          <w:szCs w:val="22"/>
        </w:rPr>
        <w:tab/>
      </w:r>
      <w:r w:rsidRPr="00D0311C">
        <w:rPr>
          <w:rFonts w:asciiTheme="minorHAnsi" w:eastAsia="Arial" w:hAnsiTheme="minorHAnsi" w:cstheme="minorHAnsi"/>
          <w:sz w:val="22"/>
          <w:szCs w:val="22"/>
        </w:rPr>
        <w:t>Established 8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new call c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nters in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z w:val="22"/>
          <w:szCs w:val="22"/>
        </w:rPr>
        <w:t>os 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gel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0311C">
        <w:rPr>
          <w:rFonts w:asciiTheme="minorHAnsi" w:eastAsia="Arial" w:hAnsiTheme="minorHAnsi" w:cstheme="minorHAnsi"/>
          <w:sz w:val="22"/>
          <w:szCs w:val="22"/>
        </w:rPr>
        <w:t>Lon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do</w:t>
      </w:r>
      <w:r w:rsidRPr="00D0311C">
        <w:rPr>
          <w:rFonts w:asciiTheme="minorHAnsi" w:eastAsia="Arial" w:hAnsiTheme="minorHAnsi" w:cstheme="minorHAnsi"/>
          <w:sz w:val="22"/>
          <w:szCs w:val="22"/>
        </w:rPr>
        <w:t>n,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Fra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ce,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sz w:val="22"/>
          <w:szCs w:val="22"/>
        </w:rPr>
        <w:t>exico City, Australia, Ba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gkok, T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kyo, and Sing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p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re. Train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mploye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s on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use of the n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w glo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0311C">
        <w:rPr>
          <w:rFonts w:asciiTheme="minorHAnsi" w:eastAsia="Arial" w:hAnsiTheme="minorHAnsi" w:cstheme="minorHAnsi"/>
          <w:sz w:val="22"/>
          <w:szCs w:val="22"/>
        </w:rPr>
        <w:t>al ph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ne syst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m 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d on h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w to effectively com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sz w:val="22"/>
          <w:szCs w:val="22"/>
        </w:rPr>
        <w:t>un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z w:val="22"/>
          <w:szCs w:val="22"/>
        </w:rPr>
        <w:t>cate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with local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cl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z w:val="22"/>
          <w:szCs w:val="22"/>
        </w:rPr>
        <w:t>ents.</w:t>
      </w:r>
    </w:p>
    <w:p w14:paraId="36DB66F7" w14:textId="77777777" w:rsidR="00AE089E" w:rsidRPr="00D0311C" w:rsidRDefault="00750EE8">
      <w:pPr>
        <w:spacing w:before="59"/>
        <w:ind w:left="1261" w:right="122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D0311C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li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at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se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le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cu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ov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f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w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ho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te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sz w:val="22"/>
          <w:szCs w:val="22"/>
        </w:rPr>
        <w:t>,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wh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lu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crea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ti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f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rai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cu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me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s.</w:t>
      </w:r>
    </w:p>
    <w:p w14:paraId="1A09D222" w14:textId="77777777" w:rsidR="00AE089E" w:rsidRPr="00D0311C" w:rsidRDefault="00750EE8">
      <w:pPr>
        <w:tabs>
          <w:tab w:val="left" w:pos="1720"/>
        </w:tabs>
        <w:spacing w:before="59"/>
        <w:ind w:left="1728" w:right="1755" w:hanging="432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Verdana" w:hAnsiTheme="minorHAnsi" w:cstheme="minorHAnsi"/>
          <w:sz w:val="22"/>
          <w:szCs w:val="22"/>
        </w:rPr>
        <w:t>•</w:t>
      </w:r>
      <w:r w:rsidRPr="00D0311C">
        <w:rPr>
          <w:rFonts w:asciiTheme="minorHAnsi" w:eastAsia="Verdana" w:hAnsiTheme="minorHAnsi" w:cstheme="minorHAnsi"/>
          <w:sz w:val="22"/>
          <w:szCs w:val="22"/>
        </w:rPr>
        <w:tab/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Col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la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rat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wi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SA</w:t>
      </w:r>
      <w:r w:rsidRPr="00D0311C">
        <w:rPr>
          <w:rFonts w:asciiTheme="minorHAnsi" w:eastAsia="Arial" w:hAnsiTheme="minorHAnsi" w:cstheme="minorHAnsi"/>
          <w:sz w:val="22"/>
          <w:szCs w:val="22"/>
        </w:rPr>
        <w:t>P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ca</w:t>
      </w:r>
      <w:r w:rsidRPr="00D0311C">
        <w:rPr>
          <w:rFonts w:asciiTheme="minorHAnsi" w:eastAsia="Arial" w:hAnsiTheme="minorHAnsi" w:cstheme="minorHAnsi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pro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fe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ss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io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al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en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at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io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f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b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sh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te</w:t>
      </w:r>
      <w:r w:rsidRPr="00D0311C">
        <w:rPr>
          <w:rFonts w:asciiTheme="minorHAnsi" w:eastAsia="Arial" w:hAnsiTheme="minorHAnsi" w:cstheme="minorHAnsi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nd trave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le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off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lo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ca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on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th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ou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ho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worl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ra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oy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ee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f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th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te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m.</w:t>
      </w:r>
    </w:p>
    <w:p w14:paraId="05CF2D95" w14:textId="77777777" w:rsidR="00AE089E" w:rsidRPr="00D0311C" w:rsidRDefault="00750EE8">
      <w:pPr>
        <w:spacing w:before="62"/>
        <w:ind w:left="1152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b/>
          <w:i/>
          <w:spacing w:val="-4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b/>
          <w:i/>
          <w:spacing w:val="-4"/>
          <w:sz w:val="22"/>
          <w:szCs w:val="22"/>
        </w:rPr>
        <w:t>lect</w:t>
      </w:r>
      <w:r w:rsidRPr="00D0311C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b/>
          <w:i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b/>
          <w:i/>
          <w:spacing w:val="-4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b/>
          <w:i/>
          <w:spacing w:val="-4"/>
          <w:sz w:val="22"/>
          <w:szCs w:val="22"/>
        </w:rPr>
        <w:t>compli</w:t>
      </w:r>
      <w:r w:rsidRPr="00D0311C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b/>
          <w:i/>
          <w:spacing w:val="-5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b/>
          <w:i/>
          <w:spacing w:val="-4"/>
          <w:sz w:val="22"/>
          <w:szCs w:val="22"/>
        </w:rPr>
        <w:t>ment:</w:t>
      </w:r>
    </w:p>
    <w:p w14:paraId="78146EB0" w14:textId="77777777" w:rsidR="00AE089E" w:rsidRPr="00D0311C" w:rsidRDefault="00750EE8">
      <w:pPr>
        <w:tabs>
          <w:tab w:val="left" w:pos="1720"/>
        </w:tabs>
        <w:spacing w:before="88" w:line="220" w:lineRule="exact"/>
        <w:ind w:left="1728" w:right="1194" w:hanging="432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w w:val="276"/>
          <w:sz w:val="22"/>
          <w:szCs w:val="22"/>
        </w:rPr>
        <w:t xml:space="preserve"> </w:t>
      </w:r>
      <w:r w:rsidRPr="00D0311C">
        <w:rPr>
          <w:rFonts w:asciiTheme="minorHAnsi" w:hAnsiTheme="minorHAnsi" w:cstheme="minorHAnsi"/>
          <w:sz w:val="22"/>
          <w:szCs w:val="22"/>
        </w:rPr>
        <w:tab/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ippin</w:t>
      </w:r>
      <w:r w:rsidRPr="00D0311C">
        <w:rPr>
          <w:rFonts w:asciiTheme="minorHAnsi" w:eastAsia="Arial" w:hAnsiTheme="minorHAnsi" w:cstheme="minorHAnsi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ef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fi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ncie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ha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slash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b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pin</w:t>
      </w:r>
      <w:r w:rsidRPr="00D0311C">
        <w:rPr>
          <w:rFonts w:asciiTheme="minorHAnsi" w:eastAsia="Arial" w:hAnsiTheme="minorHAnsi" w:cstheme="minorHAnsi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D0311C">
        <w:rPr>
          <w:rFonts w:asciiTheme="minorHAnsi" w:eastAsia="Arial" w:hAnsiTheme="minorHAnsi" w:cstheme="minorHAnsi"/>
          <w:sz w:val="22"/>
          <w:szCs w:val="22"/>
        </w:rPr>
        <w:t>y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3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5</w:t>
      </w:r>
      <w:r w:rsidRPr="00D0311C">
        <w:rPr>
          <w:rFonts w:asciiTheme="minorHAnsi" w:eastAsia="Arial" w:hAnsiTheme="minorHAnsi" w:cstheme="minorHAnsi"/>
          <w:sz w:val="22"/>
          <w:szCs w:val="22"/>
        </w:rPr>
        <w:t>%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duce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npo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q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ir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me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ts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ev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z w:val="22"/>
          <w:szCs w:val="22"/>
        </w:rPr>
        <w:t>y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ou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D0311C">
        <w:rPr>
          <w:rFonts w:asciiTheme="minorHAnsi" w:eastAsia="Arial" w:hAnsiTheme="minorHAnsi" w:cstheme="minorHAnsi"/>
          <w:sz w:val="22"/>
          <w:szCs w:val="22"/>
        </w:rPr>
        <w:t>y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2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%</w:t>
      </w:r>
      <w:r w:rsidRPr="00D0311C">
        <w:rPr>
          <w:rFonts w:asciiTheme="minorHAnsi" w:eastAsia="Arial" w:hAnsiTheme="minorHAnsi" w:cstheme="minorHAnsi"/>
          <w:sz w:val="22"/>
          <w:szCs w:val="22"/>
        </w:rPr>
        <w:t>,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su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ti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te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sav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co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mp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an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y’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or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D0311C">
        <w:rPr>
          <w:rFonts w:asciiTheme="minorHAnsi" w:eastAsia="Arial" w:hAnsiTheme="minorHAnsi" w:cstheme="minorHAnsi"/>
          <w:sz w:val="22"/>
          <w:szCs w:val="22"/>
        </w:rPr>
        <w:t>.</w:t>
      </w:r>
    </w:p>
    <w:p w14:paraId="42E753AB" w14:textId="77777777" w:rsidR="00AE089E" w:rsidRPr="00D0311C" w:rsidRDefault="00AE089E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3F81992B" w14:textId="77777777" w:rsidR="00AE089E" w:rsidRPr="00D0311C" w:rsidRDefault="00750EE8">
      <w:pPr>
        <w:ind w:left="1152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ECHNI</w:t>
      </w:r>
      <w:r w:rsidRPr="00D0311C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UPPORT</w:t>
      </w:r>
      <w:r w:rsidRPr="00D0311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b/>
          <w:spacing w:val="3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(20</w:t>
      </w:r>
      <w:r w:rsidRPr="00D0311C">
        <w:rPr>
          <w:rFonts w:asciiTheme="minorHAnsi" w:eastAsia="Arial" w:hAnsiTheme="minorHAnsi" w:cstheme="minorHAnsi"/>
          <w:i/>
          <w:spacing w:val="-1"/>
          <w:sz w:val="22"/>
          <w:szCs w:val="22"/>
        </w:rPr>
        <w:t>0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1-2</w:t>
      </w:r>
      <w:r w:rsidRPr="00D0311C">
        <w:rPr>
          <w:rFonts w:asciiTheme="minorHAnsi" w:eastAsia="Arial" w:hAnsiTheme="minorHAnsi" w:cstheme="minorHAnsi"/>
          <w:i/>
          <w:spacing w:val="-1"/>
          <w:sz w:val="22"/>
          <w:szCs w:val="22"/>
        </w:rPr>
        <w:t>0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0</w:t>
      </w:r>
      <w:r w:rsidRPr="00D0311C">
        <w:rPr>
          <w:rFonts w:asciiTheme="minorHAnsi" w:eastAsia="Arial" w:hAnsiTheme="minorHAnsi" w:cstheme="minorHAnsi"/>
          <w:i/>
          <w:spacing w:val="-1"/>
          <w:sz w:val="22"/>
          <w:szCs w:val="22"/>
        </w:rPr>
        <w:t>2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)</w:t>
      </w:r>
    </w:p>
    <w:p w14:paraId="69DDDC7D" w14:textId="77777777" w:rsidR="00AE089E" w:rsidRPr="00D0311C" w:rsidRDefault="00750EE8">
      <w:pPr>
        <w:spacing w:before="2" w:line="220" w:lineRule="exact"/>
        <w:ind w:left="1152" w:right="1414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sz w:val="22"/>
          <w:szCs w:val="22"/>
        </w:rPr>
        <w:t>Led 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d dir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cted a techn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z w:val="22"/>
          <w:szCs w:val="22"/>
        </w:rPr>
        <w:t>cal su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0311C">
        <w:rPr>
          <w:rFonts w:asciiTheme="minorHAnsi" w:eastAsia="Arial" w:hAnsiTheme="minorHAnsi" w:cstheme="minorHAnsi"/>
          <w:sz w:val="22"/>
          <w:szCs w:val="22"/>
        </w:rPr>
        <w:t>port te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m to ens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0311C">
        <w:rPr>
          <w:rFonts w:asciiTheme="minorHAnsi" w:eastAsia="Arial" w:hAnsiTheme="minorHAnsi" w:cstheme="minorHAnsi"/>
          <w:sz w:val="22"/>
          <w:szCs w:val="22"/>
        </w:rPr>
        <w:t>re the app</w:t>
      </w:r>
      <w:r w:rsidRPr="00D0311C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z w:val="22"/>
          <w:szCs w:val="22"/>
        </w:rPr>
        <w:t>ati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n of best practice in provid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ng effective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nd efficient syst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m mainten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z w:val="22"/>
          <w:szCs w:val="22"/>
        </w:rPr>
        <w:t>e services.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Provided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ds-on tra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z w:val="22"/>
          <w:szCs w:val="22"/>
        </w:rPr>
        <w:t>ning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to steadily incr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ase the techn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nd</w:t>
      </w:r>
    </w:p>
    <w:p w14:paraId="7F608764" w14:textId="77777777" w:rsidR="00AE089E" w:rsidRPr="00D0311C" w:rsidRDefault="00750EE8">
      <w:pPr>
        <w:spacing w:line="220" w:lineRule="exact"/>
        <w:ind w:left="1152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sz w:val="22"/>
          <w:szCs w:val="22"/>
        </w:rPr>
        <w:t>pr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z w:val="22"/>
          <w:szCs w:val="22"/>
        </w:rPr>
        <w:t>ural k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owl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dge of all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team memb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rs.</w:t>
      </w:r>
    </w:p>
    <w:p w14:paraId="3536FB51" w14:textId="77777777" w:rsidR="00AE089E" w:rsidRPr="00D0311C" w:rsidRDefault="00750EE8">
      <w:pPr>
        <w:spacing w:before="60"/>
        <w:ind w:left="1261" w:right="116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D0311C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Impr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ve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ve</w:t>
      </w:r>
      <w:r w:rsidRPr="00D0311C">
        <w:rPr>
          <w:rFonts w:asciiTheme="minorHAnsi" w:eastAsia="Arial" w:hAnsiTheme="minorHAnsi" w:cstheme="minorHAnsi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an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qu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lit</w:t>
      </w:r>
      <w:r w:rsidRPr="00D0311C">
        <w:rPr>
          <w:rFonts w:asciiTheme="minorHAnsi" w:eastAsia="Arial" w:hAnsiTheme="minorHAnsi" w:cstheme="minorHAnsi"/>
          <w:sz w:val="22"/>
          <w:szCs w:val="22"/>
        </w:rPr>
        <w:t>y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f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mmu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ic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ti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withi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ch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ppo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epa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tme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l</w:t>
      </w:r>
      <w:r w:rsidRPr="00D031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ba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z w:val="22"/>
          <w:szCs w:val="22"/>
        </w:rPr>
        <w:t>.</w:t>
      </w:r>
    </w:p>
    <w:p w14:paraId="19543329" w14:textId="77777777" w:rsidR="00AE089E" w:rsidRPr="00D0311C" w:rsidRDefault="00750EE8">
      <w:pPr>
        <w:spacing w:before="60"/>
        <w:ind w:left="1261" w:right="120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D0311C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Wrote pr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ed</w:t>
      </w:r>
      <w:r w:rsidRPr="00D0311C">
        <w:rPr>
          <w:rFonts w:asciiTheme="minorHAnsi" w:eastAsia="Arial" w:hAnsiTheme="minorHAnsi" w:cstheme="minorHAnsi"/>
          <w:sz w:val="22"/>
          <w:szCs w:val="22"/>
        </w:rPr>
        <w:t>ural d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0311C">
        <w:rPr>
          <w:rFonts w:asciiTheme="minorHAnsi" w:eastAsia="Arial" w:hAnsiTheme="minorHAnsi" w:cstheme="minorHAnsi"/>
          <w:sz w:val="22"/>
          <w:szCs w:val="22"/>
        </w:rPr>
        <w:t>me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s that were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osted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n the</w:t>
      </w:r>
      <w:r w:rsidRPr="00D0311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Tec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z w:val="22"/>
          <w:szCs w:val="22"/>
        </w:rPr>
        <w:t>nical D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partm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nt’s in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ranet site f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r global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z w:val="22"/>
          <w:szCs w:val="22"/>
        </w:rPr>
        <w:t>e.</w:t>
      </w:r>
    </w:p>
    <w:p w14:paraId="4E3B727A" w14:textId="77777777" w:rsidR="00AE089E" w:rsidRPr="00D0311C" w:rsidRDefault="00750EE8">
      <w:pPr>
        <w:spacing w:before="59"/>
        <w:ind w:left="1296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D0311C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Trai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ed n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w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employe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nd liaised wi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h other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d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p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rtments to im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0311C">
        <w:rPr>
          <w:rFonts w:asciiTheme="minorHAnsi" w:eastAsia="Arial" w:hAnsiTheme="minorHAnsi" w:cstheme="minorHAnsi"/>
          <w:sz w:val="22"/>
          <w:szCs w:val="22"/>
        </w:rPr>
        <w:t>ove process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flow.</w:t>
      </w:r>
    </w:p>
    <w:p w14:paraId="59A39034" w14:textId="77777777" w:rsidR="00AE089E" w:rsidRPr="00D0311C" w:rsidRDefault="00AE089E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72E00B94" w14:textId="77777777" w:rsidR="00AE089E" w:rsidRPr="00D0311C" w:rsidRDefault="00AE089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29342A" w14:textId="77777777" w:rsidR="00AE089E" w:rsidRPr="00D0311C" w:rsidRDefault="00750EE8">
      <w:pPr>
        <w:ind w:left="4725" w:right="4576"/>
        <w:jc w:val="center"/>
        <w:rPr>
          <w:rFonts w:asciiTheme="minorHAnsi" w:hAnsiTheme="minorHAnsi" w:cstheme="minorHAnsi"/>
          <w:sz w:val="22"/>
          <w:szCs w:val="22"/>
        </w:rPr>
      </w:pPr>
      <w:r w:rsidRPr="00D0311C">
        <w:rPr>
          <w:rFonts w:asciiTheme="minorHAnsi" w:hAnsiTheme="minorHAnsi" w:cstheme="minorHAnsi"/>
          <w:sz w:val="22"/>
          <w:szCs w:val="22"/>
        </w:rPr>
        <w:pict w14:anchorId="023B3561">
          <v:group id="_x0000_s1028" style="position:absolute;left:0;text-align:left;margin-left:57.6pt;margin-top:8.4pt;width:177.9pt;height:0;z-index:-251655168;mso-position-horizontal-relative:page" coordorigin="1152,168" coordsize="3558,0">
            <v:shape id="_x0000_s1029" style="position:absolute;left:1152;top:168;width:3558;height:0" coordorigin="1152,168" coordsize="3558,0" path="m1152,168r3558,e" filled="f" strokeweight=".7pt">
              <v:path arrowok="t"/>
            </v:shape>
            <w10:wrap anchorx="page"/>
          </v:group>
        </w:pict>
      </w:r>
      <w:r w:rsidRPr="00D0311C">
        <w:rPr>
          <w:rFonts w:asciiTheme="minorHAnsi" w:hAnsiTheme="minorHAnsi" w:cstheme="minorHAnsi"/>
          <w:sz w:val="22"/>
          <w:szCs w:val="22"/>
        </w:rPr>
        <w:pict w14:anchorId="347B6EE1">
          <v:group id="_x0000_s1026" style="position:absolute;left:0;text-align:left;margin-left:383.75pt;margin-top:8.4pt;width:169.75pt;height:0;z-index:-251654144;mso-position-horizontal-relative:page" coordorigin="7675,168" coordsize="3395,0">
            <v:shape id="_x0000_s1027" style="position:absolute;left:7675;top:168;width:3395;height:0" coordorigin="7675,168" coordsize="3395,0" path="m7675,168r3395,e" filled="f" strokeweight=".7pt">
              <v:path arrowok="t"/>
            </v:shape>
            <w10:wrap anchorx="page"/>
          </v:group>
        </w:pict>
      </w:r>
      <w:r w:rsidRPr="00D0311C">
        <w:rPr>
          <w:rFonts w:asciiTheme="minorHAnsi" w:hAnsiTheme="minorHAnsi" w:cstheme="minorHAnsi"/>
          <w:b/>
          <w:sz w:val="22"/>
          <w:szCs w:val="22"/>
        </w:rPr>
        <w:t>E</w:t>
      </w:r>
      <w:r w:rsidRPr="00D0311C">
        <w:rPr>
          <w:rFonts w:asciiTheme="minorHAnsi" w:hAnsiTheme="minorHAnsi" w:cstheme="minorHAnsi"/>
          <w:b/>
          <w:sz w:val="22"/>
          <w:szCs w:val="22"/>
        </w:rPr>
        <w:t>DU</w:t>
      </w:r>
      <w:r w:rsidRPr="00D0311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D0311C">
        <w:rPr>
          <w:rFonts w:asciiTheme="minorHAnsi" w:hAnsiTheme="minorHAnsi" w:cstheme="minorHAnsi"/>
          <w:b/>
          <w:sz w:val="22"/>
          <w:szCs w:val="22"/>
        </w:rPr>
        <w:t>ATI</w:t>
      </w:r>
      <w:r w:rsidRPr="00D0311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0311C">
        <w:rPr>
          <w:rFonts w:asciiTheme="minorHAnsi" w:hAnsiTheme="minorHAnsi" w:cstheme="minorHAnsi"/>
          <w:b/>
          <w:sz w:val="22"/>
          <w:szCs w:val="22"/>
        </w:rPr>
        <w:t>N</w:t>
      </w:r>
      <w:r w:rsidRPr="00D0311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D0311C">
        <w:rPr>
          <w:rFonts w:asciiTheme="minorHAnsi" w:hAnsiTheme="minorHAnsi" w:cstheme="minorHAnsi"/>
          <w:b/>
          <w:sz w:val="22"/>
          <w:szCs w:val="22"/>
        </w:rPr>
        <w:t>/</w:t>
      </w:r>
      <w:r w:rsidRPr="00D0311C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D0311C">
        <w:rPr>
          <w:rFonts w:asciiTheme="minorHAnsi" w:hAnsiTheme="minorHAnsi" w:cstheme="minorHAnsi"/>
          <w:b/>
          <w:sz w:val="22"/>
          <w:szCs w:val="22"/>
        </w:rPr>
        <w:t>P</w:t>
      </w:r>
      <w:r w:rsidRPr="00D0311C">
        <w:rPr>
          <w:rFonts w:asciiTheme="minorHAnsi" w:hAnsiTheme="minorHAnsi" w:cstheme="minorHAnsi"/>
          <w:b/>
          <w:w w:val="99"/>
          <w:sz w:val="22"/>
          <w:szCs w:val="22"/>
        </w:rPr>
        <w:t>ROFESSIONAL</w:t>
      </w:r>
    </w:p>
    <w:p w14:paraId="7FC2EB6C" w14:textId="77777777" w:rsidR="00AE089E" w:rsidRPr="00D0311C" w:rsidRDefault="00AE089E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73CE88F7" w14:textId="77777777" w:rsidR="00AE089E" w:rsidRPr="00D0311C" w:rsidRDefault="00750EE8">
      <w:pPr>
        <w:ind w:left="3267" w:right="326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b/>
          <w:sz w:val="22"/>
          <w:szCs w:val="22"/>
        </w:rPr>
        <w:t>Diploma in Computer Sc</w:t>
      </w:r>
      <w:r w:rsidRPr="00D0311C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 xml:space="preserve">ence 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– ITT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EC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NICAL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z w:val="22"/>
          <w:szCs w:val="22"/>
        </w:rPr>
        <w:t>NSTITUTE</w:t>
      </w:r>
    </w:p>
    <w:p w14:paraId="556959F3" w14:textId="77777777" w:rsidR="00AE089E" w:rsidRPr="00D0311C" w:rsidRDefault="00AE089E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45ACA09C" w14:textId="77777777" w:rsidR="00AE089E" w:rsidRPr="00D0311C" w:rsidRDefault="00750EE8">
      <w:pPr>
        <w:ind w:left="4890" w:right="489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Professi</w:t>
      </w:r>
      <w:r w:rsidRPr="00D0311C">
        <w:rPr>
          <w:rFonts w:asciiTheme="minorHAnsi" w:eastAsia="Arial" w:hAnsiTheme="minorHAnsi" w:cstheme="minorHAnsi"/>
          <w:i/>
          <w:spacing w:val="-1"/>
          <w:sz w:val="22"/>
          <w:szCs w:val="22"/>
          <w:u w:val="single" w:color="000000"/>
        </w:rPr>
        <w:t>o</w:t>
      </w:r>
      <w:r w:rsidRPr="00D0311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nal</w:t>
      </w:r>
      <w:r w:rsidRPr="00D0311C">
        <w:rPr>
          <w:rFonts w:asciiTheme="minorHAnsi" w:eastAsia="Arial" w:hAnsiTheme="minorHAnsi" w:cstheme="minorHAnsi"/>
          <w:i/>
          <w:spacing w:val="-2"/>
          <w:sz w:val="22"/>
          <w:szCs w:val="22"/>
          <w:u w:val="single" w:color="000000"/>
        </w:rPr>
        <w:t xml:space="preserve"> </w:t>
      </w:r>
      <w:r w:rsidRPr="00D0311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D</w:t>
      </w:r>
      <w:r w:rsidRPr="00D0311C">
        <w:rPr>
          <w:rFonts w:asciiTheme="minorHAnsi" w:eastAsia="Arial" w:hAnsiTheme="minorHAnsi" w:cstheme="minorHAnsi"/>
          <w:i/>
          <w:spacing w:val="-1"/>
          <w:sz w:val="22"/>
          <w:szCs w:val="22"/>
          <w:u w:val="single" w:color="000000"/>
        </w:rPr>
        <w:t>e</w:t>
      </w:r>
      <w:r w:rsidRPr="00D0311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vel</w:t>
      </w:r>
      <w:r w:rsidRPr="00D0311C">
        <w:rPr>
          <w:rFonts w:asciiTheme="minorHAnsi" w:eastAsia="Arial" w:hAnsiTheme="minorHAnsi" w:cstheme="minorHAnsi"/>
          <w:i/>
          <w:spacing w:val="-1"/>
          <w:sz w:val="22"/>
          <w:szCs w:val="22"/>
          <w:u w:val="single" w:color="000000"/>
        </w:rPr>
        <w:t>o</w:t>
      </w:r>
      <w:r w:rsidRPr="00D0311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p</w:t>
      </w:r>
      <w:r w:rsidRPr="00D0311C">
        <w:rPr>
          <w:rFonts w:asciiTheme="minorHAnsi" w:eastAsia="Arial" w:hAnsiTheme="minorHAnsi" w:cstheme="minorHAnsi"/>
          <w:i/>
          <w:spacing w:val="-1"/>
          <w:sz w:val="22"/>
          <w:szCs w:val="22"/>
          <w:u w:val="single" w:color="000000"/>
        </w:rPr>
        <w:t>m</w:t>
      </w:r>
      <w:r w:rsidRPr="00D0311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ent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:</w:t>
      </w:r>
    </w:p>
    <w:p w14:paraId="0A9A58A4" w14:textId="77777777" w:rsidR="00AE089E" w:rsidRPr="00D0311C" w:rsidRDefault="00750EE8">
      <w:pPr>
        <w:spacing w:before="29"/>
        <w:ind w:left="4367" w:right="436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sz w:val="22"/>
          <w:szCs w:val="22"/>
        </w:rPr>
        <w:t xml:space="preserve">Train 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he Tr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iner – T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0311C">
        <w:rPr>
          <w:rFonts w:asciiTheme="minorHAnsi" w:eastAsia="Arial" w:hAnsiTheme="minorHAnsi" w:cstheme="minorHAnsi"/>
          <w:sz w:val="22"/>
          <w:szCs w:val="22"/>
        </w:rPr>
        <w:t>e Training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Clinic</w:t>
      </w:r>
    </w:p>
    <w:p w14:paraId="5E47487E" w14:textId="77777777" w:rsidR="00AE089E" w:rsidRPr="00D0311C" w:rsidRDefault="00AE089E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6FB4FD76" w14:textId="77777777" w:rsidR="00AE089E" w:rsidRPr="00D0311C" w:rsidRDefault="00AE089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6C8318" w14:textId="77777777" w:rsidR="00AE089E" w:rsidRPr="00D0311C" w:rsidRDefault="00750EE8">
      <w:pPr>
        <w:ind w:left="5021" w:right="502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Professional</w:t>
      </w:r>
      <w:r w:rsidRPr="00D0311C">
        <w:rPr>
          <w:rFonts w:asciiTheme="minorHAnsi" w:eastAsia="Arial" w:hAnsiTheme="minorHAnsi" w:cstheme="minorHAnsi"/>
          <w:i/>
          <w:spacing w:val="-2"/>
          <w:sz w:val="22"/>
          <w:szCs w:val="22"/>
          <w:u w:val="single" w:color="000000"/>
        </w:rPr>
        <w:t xml:space="preserve"> </w:t>
      </w:r>
      <w:r w:rsidRPr="00D0311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Affiliations</w:t>
      </w:r>
      <w:r w:rsidRPr="00D0311C">
        <w:rPr>
          <w:rFonts w:asciiTheme="minorHAnsi" w:eastAsia="Arial" w:hAnsiTheme="minorHAnsi" w:cstheme="minorHAnsi"/>
          <w:i/>
          <w:sz w:val="22"/>
          <w:szCs w:val="22"/>
        </w:rPr>
        <w:t>:</w:t>
      </w:r>
    </w:p>
    <w:p w14:paraId="16EDE080" w14:textId="77777777" w:rsidR="00AE089E" w:rsidRPr="00D0311C" w:rsidRDefault="00750EE8">
      <w:pPr>
        <w:spacing w:before="29" w:line="303" w:lineRule="auto"/>
        <w:ind w:left="4000" w:right="400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sz w:val="22"/>
          <w:szCs w:val="22"/>
        </w:rPr>
        <w:t>Natio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al Soc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z w:val="22"/>
          <w:szCs w:val="22"/>
        </w:rPr>
        <w:t>ety of Accou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z w:val="22"/>
          <w:szCs w:val="22"/>
        </w:rPr>
        <w:t>tants American Ins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itute of Profess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z w:val="22"/>
          <w:szCs w:val="22"/>
        </w:rPr>
        <w:t>onal Bo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ok</w:t>
      </w:r>
      <w:r w:rsidRPr="00D0311C">
        <w:rPr>
          <w:rFonts w:asciiTheme="minorHAnsi" w:eastAsia="Arial" w:hAnsiTheme="minorHAnsi" w:cstheme="minorHAnsi"/>
          <w:sz w:val="22"/>
          <w:szCs w:val="22"/>
        </w:rPr>
        <w:t>ke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pers 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Licens</w:t>
      </w:r>
      <w:r w:rsidRPr="00D0311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d M</w:t>
      </w:r>
      <w:r w:rsidRPr="00D0311C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rtga</w:t>
      </w:r>
      <w:r w:rsidRPr="00D0311C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e B</w:t>
      </w:r>
      <w:r w:rsidRPr="00D0311C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D0311C">
        <w:rPr>
          <w:rFonts w:asciiTheme="minorHAnsi" w:eastAsia="Arial" w:hAnsiTheme="minorHAnsi" w:cstheme="minorHAnsi"/>
          <w:b/>
          <w:sz w:val="22"/>
          <w:szCs w:val="22"/>
        </w:rPr>
        <w:t>er – NY, AZ, FL</w:t>
      </w:r>
    </w:p>
    <w:p w14:paraId="3ECA4B7E" w14:textId="77777777" w:rsidR="00AE089E" w:rsidRPr="00D0311C" w:rsidRDefault="00AE089E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71BEF511" w14:textId="77777777" w:rsidR="00AE089E" w:rsidRPr="00D0311C" w:rsidRDefault="00750EE8">
      <w:pPr>
        <w:ind w:left="4879" w:right="488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Professi</w:t>
      </w:r>
      <w:r w:rsidRPr="00D0311C">
        <w:rPr>
          <w:rFonts w:asciiTheme="minorHAnsi" w:eastAsia="Arial" w:hAnsiTheme="minorHAnsi" w:cstheme="minorHAnsi"/>
          <w:i/>
          <w:spacing w:val="-1"/>
          <w:sz w:val="22"/>
          <w:szCs w:val="22"/>
          <w:u w:val="single" w:color="000000"/>
        </w:rPr>
        <w:t>o</w:t>
      </w:r>
      <w:r w:rsidRPr="00D0311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nal</w:t>
      </w:r>
      <w:r w:rsidRPr="00D0311C">
        <w:rPr>
          <w:rFonts w:asciiTheme="minorHAnsi" w:eastAsia="Arial" w:hAnsiTheme="minorHAnsi" w:cstheme="minorHAnsi"/>
          <w:i/>
          <w:spacing w:val="-2"/>
          <w:sz w:val="22"/>
          <w:szCs w:val="22"/>
          <w:u w:val="single" w:color="000000"/>
        </w:rPr>
        <w:t xml:space="preserve"> </w:t>
      </w:r>
      <w:r w:rsidRPr="00D0311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Me</w:t>
      </w:r>
      <w:r w:rsidRPr="00D0311C">
        <w:rPr>
          <w:rFonts w:asciiTheme="minorHAnsi" w:eastAsia="Arial" w:hAnsiTheme="minorHAnsi" w:cstheme="minorHAnsi"/>
          <w:i/>
          <w:spacing w:val="-1"/>
          <w:sz w:val="22"/>
          <w:szCs w:val="22"/>
          <w:u w:val="single" w:color="000000"/>
        </w:rPr>
        <w:t>m</w:t>
      </w:r>
      <w:r w:rsidRPr="00D0311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bershi</w:t>
      </w:r>
      <w:r w:rsidRPr="00D0311C">
        <w:rPr>
          <w:rFonts w:asciiTheme="minorHAnsi" w:eastAsia="Arial" w:hAnsiTheme="minorHAnsi" w:cstheme="minorHAnsi"/>
          <w:i/>
          <w:spacing w:val="-1"/>
          <w:sz w:val="22"/>
          <w:szCs w:val="22"/>
          <w:u w:val="single" w:color="000000"/>
        </w:rPr>
        <w:t>p</w:t>
      </w:r>
      <w:r w:rsidRPr="00D0311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s:</w:t>
      </w:r>
    </w:p>
    <w:p w14:paraId="45CC7447" w14:textId="77777777" w:rsidR="00AE089E" w:rsidRPr="00D0311C" w:rsidRDefault="00750EE8">
      <w:pPr>
        <w:spacing w:before="28"/>
        <w:ind w:left="2154" w:right="215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w York Ci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y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Chamb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r of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Comm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rce –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Education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Committee, N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w Mem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0311C">
        <w:rPr>
          <w:rFonts w:asciiTheme="minorHAnsi" w:eastAsia="Arial" w:hAnsiTheme="minorHAnsi" w:cstheme="minorHAnsi"/>
          <w:sz w:val="22"/>
          <w:szCs w:val="22"/>
        </w:rPr>
        <w:t>er Committee</w:t>
      </w:r>
    </w:p>
    <w:p w14:paraId="4F959F3C" w14:textId="77777777" w:rsidR="00AE089E" w:rsidRPr="00D0311C" w:rsidRDefault="00750EE8">
      <w:pPr>
        <w:ind w:left="3480" w:right="348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0311C">
        <w:rPr>
          <w:rFonts w:asciiTheme="minorHAnsi" w:eastAsia="Arial" w:hAnsiTheme="minorHAnsi" w:cstheme="minorHAnsi"/>
          <w:sz w:val="22"/>
          <w:szCs w:val="22"/>
        </w:rPr>
        <w:t>N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w York Ci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y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Econom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0311C">
        <w:rPr>
          <w:rFonts w:asciiTheme="minorHAnsi" w:eastAsia="Arial" w:hAnsiTheme="minorHAnsi" w:cstheme="minorHAnsi"/>
          <w:sz w:val="22"/>
          <w:szCs w:val="22"/>
        </w:rPr>
        <w:t>c Devel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pment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Committee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Memb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r N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>w York Ci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0311C">
        <w:rPr>
          <w:rFonts w:asciiTheme="minorHAnsi" w:eastAsia="Arial" w:hAnsiTheme="minorHAnsi" w:cstheme="minorHAnsi"/>
          <w:sz w:val="22"/>
          <w:szCs w:val="22"/>
        </w:rPr>
        <w:t>y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Board of R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0311C">
        <w:rPr>
          <w:rFonts w:asciiTheme="minorHAnsi" w:eastAsia="Arial" w:hAnsiTheme="minorHAnsi" w:cstheme="minorHAnsi"/>
          <w:sz w:val="22"/>
          <w:szCs w:val="22"/>
        </w:rPr>
        <w:t xml:space="preserve">altors – </w:t>
      </w:r>
      <w:r w:rsidRPr="00D0311C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z w:val="22"/>
          <w:szCs w:val="22"/>
        </w:rPr>
        <w:t>s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ciate Me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sz w:val="22"/>
          <w:szCs w:val="22"/>
        </w:rPr>
        <w:t>ber March of Di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0311C">
        <w:rPr>
          <w:rFonts w:asciiTheme="minorHAnsi" w:eastAsia="Arial" w:hAnsiTheme="minorHAnsi" w:cstheme="minorHAnsi"/>
          <w:sz w:val="22"/>
          <w:szCs w:val="22"/>
        </w:rPr>
        <w:t>es – Walk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311C">
        <w:rPr>
          <w:rFonts w:asciiTheme="minorHAnsi" w:eastAsia="Arial" w:hAnsiTheme="minorHAnsi" w:cstheme="minorHAnsi"/>
          <w:sz w:val="22"/>
          <w:szCs w:val="22"/>
        </w:rPr>
        <w:t>C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0311C">
        <w:rPr>
          <w:rFonts w:asciiTheme="minorHAnsi" w:eastAsia="Arial" w:hAnsiTheme="minorHAnsi" w:cstheme="minorHAnsi"/>
          <w:sz w:val="22"/>
          <w:szCs w:val="22"/>
        </w:rPr>
        <w:t>mmittee, Te</w:t>
      </w:r>
      <w:r w:rsidRPr="00D031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311C">
        <w:rPr>
          <w:rFonts w:asciiTheme="minorHAnsi" w:eastAsia="Arial" w:hAnsiTheme="minorHAnsi" w:cstheme="minorHAnsi"/>
          <w:sz w:val="22"/>
          <w:szCs w:val="22"/>
        </w:rPr>
        <w:t>m Captain</w:t>
      </w:r>
    </w:p>
    <w:sectPr w:rsidR="00AE089E" w:rsidRPr="00D0311C">
      <w:pgSz w:w="12240" w:h="15840"/>
      <w:pgMar w:top="640" w:right="0" w:bottom="280" w:left="0" w:header="0" w:footer="3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C0660" w14:textId="77777777" w:rsidR="00750EE8" w:rsidRDefault="00750EE8">
      <w:r>
        <w:separator/>
      </w:r>
    </w:p>
  </w:endnote>
  <w:endnote w:type="continuationSeparator" w:id="0">
    <w:p w14:paraId="78C762DD" w14:textId="77777777" w:rsidR="00750EE8" w:rsidRDefault="00750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9109C" w14:textId="57138973" w:rsidR="00AE089E" w:rsidRDefault="00AE089E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3D43D" w14:textId="77777777" w:rsidR="00750EE8" w:rsidRDefault="00750EE8">
      <w:r>
        <w:separator/>
      </w:r>
    </w:p>
  </w:footnote>
  <w:footnote w:type="continuationSeparator" w:id="0">
    <w:p w14:paraId="7F5C8874" w14:textId="77777777" w:rsidR="00750EE8" w:rsidRDefault="00750E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B2231"/>
    <w:multiLevelType w:val="multilevel"/>
    <w:tmpl w:val="BD4C9E4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89E"/>
    <w:rsid w:val="00750EE8"/>
    <w:rsid w:val="00AE089E"/>
    <w:rsid w:val="00D03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EC086C"/>
  <w15:docId w15:val="{8EA80489-76EA-428F-AFAC-B1A64DF54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0311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gerard@gnet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1350</Words>
  <Characters>7696</Characters>
  <Application>Microsoft Office Word</Application>
  <DocSecurity>0</DocSecurity>
  <Lines>64</Lines>
  <Paragraphs>18</Paragraphs>
  <ScaleCrop>false</ScaleCrop>
  <Company/>
  <LinksUpToDate>false</LinksUpToDate>
  <CharactersWithSpaces>9028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2021-06-22T07:18:00Z</dcterms:created>
  <dcterms:modified xsi:type="dcterms:W3CDTF">2021-06-22T07:26:00Z</dcterms:modified>
</cp:coreProperties>
</file>